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F6EA3" w:rsidRPr="00361B94" w:rsidRDefault="00EF6EA3" w:rsidP="006C4F3C">
      <w:pPr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Test: Module </w:t>
      </w:r>
      <w:r w:rsidR="008465E7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7</w:t>
      </w: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 </w:t>
      </w:r>
    </w:p>
    <w:p w:rsidR="00EF6EA3" w:rsidRPr="00361B94" w:rsidRDefault="00EF6EA3" w:rsidP="006B6CB2">
      <w:pPr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F6EA3" w:rsidRDefault="00EF6EA3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VOCABULARY</w:t>
      </w:r>
    </w:p>
    <w:p w:rsidR="009B1282" w:rsidRPr="004F681B" w:rsidRDefault="009B1282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20"/>
          <w:szCs w:val="20"/>
          <w:lang w:val="en-US" w:eastAsia="el-GR"/>
        </w:rPr>
      </w:pPr>
    </w:p>
    <w:p w:rsidR="003D71E6" w:rsidRPr="003D71E6" w:rsidRDefault="003D71E6" w:rsidP="003D71E6">
      <w:pPr>
        <w:pStyle w:val="RUBRICSHUB"/>
        <w:ind w:left="-426" w:hanging="283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3D71E6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 xml:space="preserve">A. </w:t>
      </w:r>
      <w:r w:rsidR="00FB27F0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>Match.</w:t>
      </w:r>
    </w:p>
    <w:p w:rsidR="00FB27F0" w:rsidRPr="00FB27F0" w:rsidRDefault="00A32791" w:rsidP="00FB27F0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142"/>
        <w:ind w:left="-709"/>
        <w:rPr>
          <w:rFonts w:ascii="Arial" w:hAnsi="Arial" w:cs="Arial"/>
        </w:rPr>
      </w:pPr>
      <w:r>
        <w:rPr>
          <w:noProof/>
          <w:lang w:val="el-GR"/>
        </w:rPr>
        <w:pict>
          <v:group id="_x0000_s1615" style="position:absolute;left:0;text-align:left;margin-left:48.25pt;margin-top:8.5pt;width:25.7pt;height:140.6pt;z-index:251724800" coordorigin="2680,1994" coordsize="514,281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607" type="#_x0000_t202" style="position:absolute;left:2680;top:1994;width:514;height:343;v-text-anchor:middle" o:regroupid="9" strokeweight="1pt">
              <v:fill color2="#222"/>
              <v:textbox style="mso-next-textbox:#_x0000_s1607;mso-rotate-with-shape:t" inset="0,,0">
                <w:txbxContent>
                  <w:p w:rsidR="00B27217" w:rsidRPr="001149FA" w:rsidRDefault="00B2721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08" type="#_x0000_t202" style="position:absolute;left:2680;top:2487;width:514;height:343;v-text-anchor:middle" o:regroupid="9" strokeweight="1pt">
              <v:fill color2="#222"/>
              <v:textbox style="mso-next-textbox:#_x0000_s1608;mso-rotate-with-shape:t" inset="0,,0">
                <w:txbxContent>
                  <w:p w:rsidR="00B27217" w:rsidRPr="001149FA" w:rsidRDefault="00B2721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09" type="#_x0000_t202" style="position:absolute;left:2680;top:2981;width:514;height:343;v-text-anchor:middle" o:regroupid="9" strokeweight="1pt">
              <v:fill color2="#222"/>
              <v:textbox style="mso-next-textbox:#_x0000_s1609;mso-rotate-with-shape:t" inset="0,,0">
                <w:txbxContent>
                  <w:p w:rsidR="00B27217" w:rsidRPr="001149FA" w:rsidRDefault="00B2721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10" type="#_x0000_t202" style="position:absolute;left:2680;top:3475;width:514;height:343;v-text-anchor:middle" o:regroupid="9" strokeweight="1pt">
              <v:fill color2="#222"/>
              <v:textbox style="mso-next-textbox:#_x0000_s1610;mso-rotate-with-shape:t" inset="0,,0">
                <w:txbxContent>
                  <w:p w:rsidR="00B27217" w:rsidRPr="001149FA" w:rsidRDefault="00B2721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11" type="#_x0000_t202" style="position:absolute;left:2680;top:3969;width:514;height:343;v-text-anchor:middle" o:regroupid="9" strokeweight="1pt">
              <v:fill color2="#222"/>
              <v:textbox style="mso-next-textbox:#_x0000_s1611;mso-rotate-with-shape:t" inset="0,,0">
                <w:txbxContent>
                  <w:p w:rsidR="00B27217" w:rsidRPr="001149FA" w:rsidRDefault="00B2721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12" type="#_x0000_t202" style="position:absolute;left:2680;top:4463;width:514;height:343;v-text-anchor:middle" o:regroupid="9" strokeweight="1pt">
              <v:fill color2="#222"/>
              <v:textbox style="mso-next-textbox:#_x0000_s1612;mso-rotate-with-shape:t" inset="0,,0">
                <w:txbxContent>
                  <w:p w:rsidR="00B27217" w:rsidRPr="001149FA" w:rsidRDefault="00B2721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FB27F0" w:rsidRPr="00FB27F0">
        <w:rPr>
          <w:rFonts w:ascii="Arial" w:hAnsi="Arial" w:cs="Arial"/>
        </w:rPr>
        <w:t>1.</w:t>
      </w:r>
      <w:r w:rsidR="00FB27F0" w:rsidRPr="00FB27F0">
        <w:rPr>
          <w:rFonts w:ascii="Arial" w:hAnsi="Arial" w:cs="Arial"/>
        </w:rPr>
        <w:tab/>
        <w:t>amusement</w:t>
      </w:r>
      <w:r w:rsidR="00FB27F0" w:rsidRPr="00FB27F0">
        <w:rPr>
          <w:rFonts w:ascii="Arial" w:hAnsi="Arial" w:cs="Arial"/>
        </w:rPr>
        <w:tab/>
      </w:r>
      <w:r w:rsidR="00FB27F0">
        <w:rPr>
          <w:rFonts w:ascii="Arial" w:hAnsi="Arial" w:cs="Arial"/>
        </w:rPr>
        <w:t>a.</w:t>
      </w:r>
      <w:r w:rsidR="00FB27F0" w:rsidRPr="00FB27F0">
        <w:rPr>
          <w:rFonts w:ascii="Arial" w:hAnsi="Arial" w:cs="Arial"/>
        </w:rPr>
        <w:tab/>
        <w:t>a fire</w:t>
      </w:r>
    </w:p>
    <w:p w:rsidR="00FB27F0" w:rsidRPr="00FB27F0" w:rsidRDefault="00FB27F0" w:rsidP="00FB27F0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142"/>
        <w:ind w:left="-709"/>
        <w:rPr>
          <w:rFonts w:ascii="Arial" w:hAnsi="Arial" w:cs="Arial"/>
        </w:rPr>
      </w:pPr>
      <w:r w:rsidRPr="00FB27F0">
        <w:rPr>
          <w:rFonts w:ascii="Arial" w:hAnsi="Arial" w:cs="Arial"/>
        </w:rPr>
        <w:t>2.</w:t>
      </w:r>
      <w:r w:rsidRPr="00FB27F0">
        <w:rPr>
          <w:rFonts w:ascii="Arial" w:hAnsi="Arial" w:cs="Arial"/>
        </w:rPr>
        <w:tab/>
        <w:t>bowling</w:t>
      </w:r>
      <w:r w:rsidRPr="00FB27F0">
        <w:rPr>
          <w:rFonts w:ascii="Arial" w:hAnsi="Arial" w:cs="Arial"/>
        </w:rPr>
        <w:tab/>
      </w:r>
      <w:r>
        <w:rPr>
          <w:rFonts w:ascii="Arial" w:hAnsi="Arial" w:cs="Arial"/>
        </w:rPr>
        <w:t>b.</w:t>
      </w:r>
      <w:r w:rsidRPr="00FB27F0">
        <w:rPr>
          <w:rFonts w:ascii="Arial" w:hAnsi="Arial" w:cs="Arial"/>
        </w:rPr>
        <w:tab/>
        <w:t>knife</w:t>
      </w:r>
    </w:p>
    <w:p w:rsidR="00FB27F0" w:rsidRPr="00FB27F0" w:rsidRDefault="00FB27F0" w:rsidP="00FB27F0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142"/>
        <w:ind w:left="-709"/>
        <w:rPr>
          <w:rFonts w:ascii="Arial" w:hAnsi="Arial" w:cs="Arial"/>
        </w:rPr>
      </w:pPr>
      <w:r w:rsidRPr="00FB27F0">
        <w:rPr>
          <w:rFonts w:ascii="Arial" w:hAnsi="Arial" w:cs="Arial"/>
        </w:rPr>
        <w:t>3.</w:t>
      </w:r>
      <w:r w:rsidRPr="00FB27F0">
        <w:rPr>
          <w:rFonts w:ascii="Arial" w:hAnsi="Arial" w:cs="Arial"/>
        </w:rPr>
        <w:tab/>
        <w:t>Internet</w:t>
      </w:r>
      <w:r w:rsidRPr="00FB27F0">
        <w:rPr>
          <w:rFonts w:ascii="Arial" w:hAnsi="Arial" w:cs="Arial"/>
        </w:rPr>
        <w:tab/>
      </w:r>
      <w:r>
        <w:rPr>
          <w:rFonts w:ascii="Arial" w:hAnsi="Arial" w:cs="Arial"/>
        </w:rPr>
        <w:t>c.</w:t>
      </w:r>
      <w:r w:rsidRPr="00FB27F0">
        <w:rPr>
          <w:rFonts w:ascii="Arial" w:hAnsi="Arial" w:cs="Arial"/>
        </w:rPr>
        <w:tab/>
        <w:t>bag</w:t>
      </w:r>
    </w:p>
    <w:p w:rsidR="00FB27F0" w:rsidRPr="00FB27F0" w:rsidRDefault="00FB27F0" w:rsidP="00FB27F0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142"/>
        <w:ind w:left="-709"/>
        <w:rPr>
          <w:rFonts w:ascii="Arial" w:hAnsi="Arial" w:cs="Arial"/>
        </w:rPr>
      </w:pPr>
      <w:r w:rsidRPr="00FB27F0">
        <w:rPr>
          <w:rFonts w:ascii="Arial" w:hAnsi="Arial" w:cs="Arial"/>
        </w:rPr>
        <w:t>4.</w:t>
      </w:r>
      <w:r w:rsidRPr="00FB27F0">
        <w:rPr>
          <w:rFonts w:ascii="Arial" w:hAnsi="Arial" w:cs="Arial"/>
        </w:rPr>
        <w:tab/>
        <w:t>get</w:t>
      </w:r>
      <w:r w:rsidRPr="00FB27F0">
        <w:rPr>
          <w:rFonts w:ascii="Arial" w:hAnsi="Arial" w:cs="Arial"/>
        </w:rPr>
        <w:tab/>
      </w:r>
      <w:r>
        <w:rPr>
          <w:rFonts w:ascii="Arial" w:hAnsi="Arial" w:cs="Arial"/>
        </w:rPr>
        <w:t>d.</w:t>
      </w:r>
      <w:r w:rsidRPr="00FB27F0">
        <w:rPr>
          <w:rFonts w:ascii="Arial" w:hAnsi="Arial" w:cs="Arial"/>
        </w:rPr>
        <w:tab/>
        <w:t>park</w:t>
      </w:r>
    </w:p>
    <w:p w:rsidR="00FB27F0" w:rsidRPr="00FB27F0" w:rsidRDefault="00FB27F0" w:rsidP="00FB27F0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142"/>
        <w:ind w:left="-709"/>
        <w:rPr>
          <w:rFonts w:ascii="Arial" w:hAnsi="Arial" w:cs="Arial"/>
        </w:rPr>
      </w:pPr>
      <w:r w:rsidRPr="00FB27F0">
        <w:rPr>
          <w:rFonts w:ascii="Arial" w:hAnsi="Arial" w:cs="Arial"/>
        </w:rPr>
        <w:t>5.</w:t>
      </w:r>
      <w:r w:rsidRPr="00FB27F0">
        <w:rPr>
          <w:rFonts w:ascii="Arial" w:hAnsi="Arial" w:cs="Arial"/>
        </w:rPr>
        <w:tab/>
        <w:t>make</w:t>
      </w:r>
      <w:r w:rsidRPr="00FB27F0">
        <w:rPr>
          <w:rFonts w:ascii="Arial" w:hAnsi="Arial" w:cs="Arial"/>
        </w:rPr>
        <w:tab/>
      </w:r>
      <w:r>
        <w:rPr>
          <w:rFonts w:ascii="Arial" w:hAnsi="Arial" w:cs="Arial"/>
        </w:rPr>
        <w:t>e.</w:t>
      </w:r>
      <w:r w:rsidRPr="00FB27F0">
        <w:rPr>
          <w:rFonts w:ascii="Arial" w:hAnsi="Arial" w:cs="Arial"/>
        </w:rPr>
        <w:tab/>
        <w:t>café</w:t>
      </w:r>
    </w:p>
    <w:p w:rsidR="00FB27F0" w:rsidRDefault="00FB27F0" w:rsidP="00FB27F0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142"/>
        <w:ind w:left="-709"/>
        <w:rPr>
          <w:rFonts w:ascii="Arial" w:hAnsi="Arial" w:cs="Arial"/>
        </w:rPr>
      </w:pPr>
      <w:r w:rsidRPr="00FB27F0">
        <w:rPr>
          <w:rFonts w:ascii="Arial" w:hAnsi="Arial" w:cs="Arial"/>
        </w:rPr>
        <w:t>6.</w:t>
      </w:r>
      <w:r w:rsidRPr="00FB27F0">
        <w:rPr>
          <w:rFonts w:ascii="Arial" w:hAnsi="Arial" w:cs="Arial"/>
        </w:rPr>
        <w:tab/>
        <w:t>pocket</w:t>
      </w:r>
      <w:r w:rsidRPr="00FB27F0">
        <w:rPr>
          <w:rFonts w:ascii="Arial" w:hAnsi="Arial" w:cs="Arial"/>
        </w:rPr>
        <w:tab/>
      </w:r>
      <w:r>
        <w:rPr>
          <w:rFonts w:ascii="Arial" w:hAnsi="Arial" w:cs="Arial"/>
        </w:rPr>
        <w:t>f.</w:t>
      </w:r>
      <w:r w:rsidRPr="00FB27F0">
        <w:rPr>
          <w:rFonts w:ascii="Arial" w:hAnsi="Arial" w:cs="Arial"/>
        </w:rPr>
        <w:tab/>
        <w:t>alley</w:t>
      </w:r>
    </w:p>
    <w:p w:rsidR="00276F94" w:rsidRPr="003D71E6" w:rsidRDefault="00A32791" w:rsidP="00FB27F0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142"/>
        <w:ind w:left="-709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62" style="position:absolute;left:0;text-align:left;margin-left:372.9pt;margin-top:189.8pt;width:79.2pt;height:21.35pt;z-index:251746304;mso-wrap-distance-left:0;mso-wrap-distance-right:0" coordorigin="6859,73" coordsize="1584,427">
            <o:lock v:ext="edit" text="t"/>
            <v:rect id="_x0000_s1663" style="position:absolute;left:7599;top:75;width:425;height:425;v-text-anchor:middle" fillcolor="#ddd" strokeweight=".18mm">
              <v:fill color2="#222"/>
            </v:rect>
            <v:shape id="_x0000_s1664" type="#_x0000_t202" style="position:absolute;left:8018;top:73;width:425;height:425;v-text-anchor:middle" fillcolor="#ddd" strokeweight=".18mm">
              <v:fill color2="#222"/>
              <v:textbox style="mso-next-textbox:#_x0000_s1664;mso-rotate-with-shape:t" inset="0,,0">
                <w:txbxContent>
                  <w:p w:rsidR="00B27217" w:rsidRDefault="00B2721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665" type="#_x0000_t202" style="position:absolute;left:6859;top:73;width:740;height:425;v-text-anchor:middle" filled="f" strokeweight=".18mm">
              <v:textbox style="mso-next-textbox:#_x0000_s1665;mso-rotate-with-shape:t" inset="0,,0">
                <w:txbxContent>
                  <w:p w:rsidR="00B27217" w:rsidRDefault="00B2721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lang w:val="el-GR"/>
        </w:rPr>
        <w:pict>
          <v:group id="_x0000_s1392" style="position:absolute;left:0;text-align:left;margin-left:372.9pt;margin-top:7.15pt;width:79.2pt;height:21.35pt;z-index:251649024;mso-wrap-distance-left:0;mso-wrap-distance-right:0" coordorigin="6859,73" coordsize="1584,427">
            <o:lock v:ext="edit" text="t"/>
            <v:rect id="_x0000_s1393" style="position:absolute;left:7599;top:75;width:425;height:425;v-text-anchor:middle" fillcolor="#ddd" strokeweight=".18mm">
              <v:fill color2="#222"/>
            </v:rect>
            <v:shape id="_x0000_s1394" type="#_x0000_t202" style="position:absolute;left:8018;top:73;width:425;height:425;v-text-anchor:middle" fillcolor="#ddd" strokeweight=".18mm">
              <v:fill color2="#222"/>
              <v:textbox style="mso-next-textbox:#_x0000_s1394;mso-rotate-with-shape:t" inset="0,,0">
                <w:txbxContent>
                  <w:p w:rsidR="00B27217" w:rsidRDefault="00B2721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395" type="#_x0000_t202" style="position:absolute;left:6859;top:73;width:740;height:425;v-text-anchor:middle" filled="f" strokeweight=".18mm">
              <v:textbox style="mso-next-textbox:#_x0000_s1395;mso-rotate-with-shape:t" inset="0,,0">
                <w:txbxContent>
                  <w:p w:rsidR="00B27217" w:rsidRDefault="00B2721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FB27F0" w:rsidRPr="00FB27F0">
        <w:rPr>
          <w:rFonts w:ascii="Arial" w:hAnsi="Arial" w:cs="Arial"/>
        </w:rPr>
        <w:t>7.</w:t>
      </w:r>
      <w:r w:rsidR="00FB27F0" w:rsidRPr="00FB27F0">
        <w:rPr>
          <w:rFonts w:ascii="Arial" w:hAnsi="Arial" w:cs="Arial"/>
        </w:rPr>
        <w:tab/>
        <w:t>sleeping</w:t>
      </w:r>
      <w:r w:rsidR="00FB27F0" w:rsidRPr="00FB27F0">
        <w:rPr>
          <w:rFonts w:ascii="Arial" w:hAnsi="Arial" w:cs="Arial"/>
        </w:rPr>
        <w:tab/>
      </w:r>
      <w:r w:rsidR="00FB27F0">
        <w:rPr>
          <w:rFonts w:ascii="Arial" w:hAnsi="Arial" w:cs="Arial"/>
        </w:rPr>
        <w:t>g.</w:t>
      </w:r>
      <w:r w:rsidR="00FB27F0" w:rsidRPr="00FB27F0">
        <w:rPr>
          <w:rFonts w:ascii="Arial" w:hAnsi="Arial" w:cs="Arial"/>
        </w:rPr>
        <w:tab/>
        <w:t>dark</w:t>
      </w:r>
    </w:p>
    <w:p w:rsidR="00276F94" w:rsidRPr="00FB27F0" w:rsidRDefault="00565495" w:rsidP="00FB27F0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709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FB27F0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 xml:space="preserve">                         </w:t>
      </w:r>
    </w:p>
    <w:p w:rsidR="00C605C9" w:rsidRPr="00361B94" w:rsidRDefault="00C605C9" w:rsidP="00580393">
      <w:pPr>
        <w:suppressAutoHyphens w:val="0"/>
        <w:autoSpaceDE w:val="0"/>
        <w:autoSpaceDN w:val="0"/>
        <w:adjustRightInd w:val="0"/>
        <w:spacing w:line="288" w:lineRule="auto"/>
        <w:ind w:left="-851"/>
        <w:textAlignment w:val="center"/>
        <w:rPr>
          <w:rFonts w:ascii="Arial" w:hAnsi="Arial" w:cs="Arial"/>
          <w:color w:val="000000"/>
          <w:spacing w:val="4"/>
          <w:sz w:val="20"/>
          <w:szCs w:val="20"/>
          <w:lang w:val="en-US" w:eastAsia="el-GR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B27F0" w:rsidRDefault="00FB27F0" w:rsidP="004F681B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FB27F0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>B. Circle the correct words.</w:t>
      </w:r>
    </w:p>
    <w:p w:rsidR="004F681B" w:rsidRPr="004F681B" w:rsidRDefault="004F681B" w:rsidP="004F681B">
      <w:pPr>
        <w:pStyle w:val="RUBRICSHUB"/>
        <w:ind w:left="-709"/>
        <w:rPr>
          <w:rFonts w:ascii="Arial" w:hAnsi="Arial" w:cs="Arial"/>
          <w:b/>
          <w:color w:val="auto"/>
          <w:spacing w:val="2"/>
          <w:sz w:val="16"/>
          <w:szCs w:val="16"/>
          <w:lang w:val="en-US" w:eastAsia="ar-SA"/>
        </w:rPr>
      </w:pPr>
    </w:p>
    <w:p w:rsidR="00FB27F0" w:rsidRPr="00FB27F0" w:rsidRDefault="00FB27F0" w:rsidP="00FB27F0">
      <w:pPr>
        <w:pStyle w:val="ExercisesHUB"/>
        <w:ind w:left="-709" w:firstLine="0"/>
        <w:rPr>
          <w:rFonts w:ascii="Arial" w:hAnsi="Arial" w:cs="Arial"/>
        </w:rPr>
      </w:pPr>
      <w:r w:rsidRPr="00FB27F0">
        <w:rPr>
          <w:rFonts w:ascii="Arial" w:hAnsi="Arial" w:cs="Arial"/>
        </w:rPr>
        <w:t xml:space="preserve">1. What </w:t>
      </w:r>
      <w:r w:rsidRPr="00FB27F0">
        <w:rPr>
          <w:rFonts w:ascii="Arial" w:hAnsi="Arial" w:cs="Arial"/>
          <w:b/>
        </w:rPr>
        <w:t>happened / wrong</w:t>
      </w:r>
      <w:r w:rsidRPr="00FB27F0">
        <w:rPr>
          <w:rFonts w:ascii="Arial" w:hAnsi="Arial" w:cs="Arial"/>
        </w:rPr>
        <w:t>? You look so sad! How can I help you?</w:t>
      </w:r>
    </w:p>
    <w:p w:rsidR="00FB27F0" w:rsidRPr="00FB27F0" w:rsidRDefault="00FB27F0" w:rsidP="00FB27F0">
      <w:pPr>
        <w:pStyle w:val="ExercisesHUB"/>
        <w:ind w:left="-709" w:firstLine="0"/>
        <w:rPr>
          <w:rFonts w:ascii="Arial" w:hAnsi="Arial" w:cs="Arial"/>
        </w:rPr>
      </w:pPr>
      <w:r w:rsidRPr="00FB27F0">
        <w:rPr>
          <w:rFonts w:ascii="Arial" w:hAnsi="Arial" w:cs="Arial"/>
        </w:rPr>
        <w:t xml:space="preserve">2. The door was open and the prisoners </w:t>
      </w:r>
      <w:r w:rsidRPr="00FB27F0">
        <w:rPr>
          <w:rFonts w:ascii="Arial" w:hAnsi="Arial" w:cs="Arial"/>
          <w:b/>
        </w:rPr>
        <w:t>escaped / survived</w:t>
      </w:r>
      <w:r w:rsidRPr="00FB27F0">
        <w:rPr>
          <w:rFonts w:ascii="Arial" w:hAnsi="Arial" w:cs="Arial"/>
        </w:rPr>
        <w:t>.</w:t>
      </w:r>
    </w:p>
    <w:p w:rsidR="00FB27F0" w:rsidRPr="00FB27F0" w:rsidRDefault="00FB27F0" w:rsidP="00FB27F0">
      <w:pPr>
        <w:pStyle w:val="ExercisesHUB"/>
        <w:ind w:left="-709" w:firstLine="0"/>
        <w:rPr>
          <w:rFonts w:ascii="Arial" w:hAnsi="Arial" w:cs="Arial"/>
        </w:rPr>
      </w:pPr>
      <w:r w:rsidRPr="00FB27F0">
        <w:rPr>
          <w:rFonts w:ascii="Arial" w:hAnsi="Arial" w:cs="Arial"/>
        </w:rPr>
        <w:t xml:space="preserve">3. It is </w:t>
      </w:r>
      <w:r w:rsidRPr="00FB27F0">
        <w:rPr>
          <w:rFonts w:ascii="Arial" w:hAnsi="Arial" w:cs="Arial"/>
          <w:b/>
        </w:rPr>
        <w:t>brave / impossible</w:t>
      </w:r>
      <w:r w:rsidRPr="00FB27F0">
        <w:rPr>
          <w:rFonts w:ascii="Arial" w:hAnsi="Arial" w:cs="Arial"/>
        </w:rPr>
        <w:t xml:space="preserve"> to talk with him. He is a very busy man.</w:t>
      </w:r>
    </w:p>
    <w:p w:rsidR="00FB27F0" w:rsidRPr="00FB27F0" w:rsidRDefault="00FB27F0" w:rsidP="00FB27F0">
      <w:pPr>
        <w:pStyle w:val="ExercisesHUB"/>
        <w:ind w:left="-709" w:firstLine="0"/>
        <w:rPr>
          <w:rFonts w:ascii="Arial" w:hAnsi="Arial" w:cs="Arial"/>
        </w:rPr>
      </w:pPr>
      <w:r w:rsidRPr="00FB27F0">
        <w:rPr>
          <w:rFonts w:ascii="Arial" w:hAnsi="Arial" w:cs="Arial"/>
        </w:rPr>
        <w:t xml:space="preserve">4. Thanks </w:t>
      </w:r>
      <w:r w:rsidRPr="00FB27F0">
        <w:rPr>
          <w:rFonts w:ascii="Arial" w:hAnsi="Arial" w:cs="Arial"/>
          <w:b/>
        </w:rPr>
        <w:t>for / to</w:t>
      </w:r>
      <w:r w:rsidRPr="00FB27F0">
        <w:rPr>
          <w:rFonts w:ascii="Arial" w:hAnsi="Arial" w:cs="Arial"/>
        </w:rPr>
        <w:t xml:space="preserve"> Kyle, the animals found a new home.</w:t>
      </w:r>
    </w:p>
    <w:p w:rsidR="00FB27F0" w:rsidRPr="00FB27F0" w:rsidRDefault="00FB27F0" w:rsidP="00FB27F0">
      <w:pPr>
        <w:pStyle w:val="ExercisesHUB"/>
        <w:ind w:left="-709" w:firstLine="0"/>
        <w:rPr>
          <w:rFonts w:ascii="Arial" w:hAnsi="Arial" w:cs="Arial"/>
        </w:rPr>
      </w:pPr>
      <w:r w:rsidRPr="00FB27F0">
        <w:rPr>
          <w:rFonts w:ascii="Arial" w:hAnsi="Arial" w:cs="Arial"/>
        </w:rPr>
        <w:t xml:space="preserve">5. I was there when the car </w:t>
      </w:r>
      <w:r w:rsidRPr="00FB27F0">
        <w:rPr>
          <w:rFonts w:ascii="Arial" w:hAnsi="Arial" w:cs="Arial"/>
          <w:b/>
        </w:rPr>
        <w:t>accident / attack</w:t>
      </w:r>
      <w:r w:rsidRPr="00FB27F0">
        <w:rPr>
          <w:rFonts w:ascii="Arial" w:hAnsi="Arial" w:cs="Arial"/>
        </w:rPr>
        <w:t xml:space="preserve"> happened.</w:t>
      </w:r>
    </w:p>
    <w:p w:rsidR="003D71E6" w:rsidRPr="00FB27F0" w:rsidRDefault="003D71E6" w:rsidP="00FB27F0">
      <w:pPr>
        <w:pStyle w:val="RUBRICSHUB"/>
        <w:rPr>
          <w:rFonts w:ascii="Arial" w:hAnsi="Arial" w:cs="Arial"/>
          <w:b/>
          <w:color w:val="auto"/>
          <w:spacing w:val="2"/>
          <w:sz w:val="22"/>
          <w:szCs w:val="22"/>
          <w:lang w:eastAsia="ar-SA"/>
        </w:rPr>
      </w:pPr>
    </w:p>
    <w:p w:rsidR="00FB27F0" w:rsidRDefault="00FB27F0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4F681B" w:rsidRPr="00FB27F0" w:rsidRDefault="004F681B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B27F0" w:rsidRPr="00FB27F0" w:rsidRDefault="00FB27F0" w:rsidP="00FB27F0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FB27F0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>C.</w:t>
      </w:r>
      <w:r w:rsidRPr="00FB27F0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ab/>
        <w:t>Complete the sentences with the words in the box.</w:t>
      </w:r>
    </w:p>
    <w:p w:rsidR="00FB27F0" w:rsidRPr="003D71E6" w:rsidRDefault="00FB27F0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</w:rPr>
      </w:pPr>
    </w:p>
    <w:tbl>
      <w:tblPr>
        <w:tblpPr w:leftFromText="180" w:rightFromText="180" w:vertAnchor="text" w:horzAnchor="page" w:tblpX="1219" w:tblpY="5"/>
        <w:tblW w:w="9889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734871" w:rsidRPr="00D17E27" w:rsidTr="00FB27F0">
        <w:trPr>
          <w:trHeight w:val="409"/>
        </w:trPr>
        <w:tc>
          <w:tcPr>
            <w:tcW w:w="9889" w:type="dxa"/>
            <w:vAlign w:val="center"/>
          </w:tcPr>
          <w:p w:rsidR="00734871" w:rsidRPr="00FB27F0" w:rsidRDefault="00FB27F0" w:rsidP="00FB27F0">
            <w:pPr>
              <w:tabs>
                <w:tab w:val="left" w:pos="283"/>
              </w:tabs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</w:pPr>
            <w:r w:rsidRPr="00FB27F0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>angry          safe          products          explore          concert          traditional          faint          statue</w:t>
            </w:r>
          </w:p>
        </w:tc>
      </w:tr>
    </w:tbl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B27F0" w:rsidRPr="00FB27F0" w:rsidRDefault="00FB27F0" w:rsidP="00FB27F0">
      <w:pPr>
        <w:pStyle w:val="ExercisesHUB"/>
        <w:ind w:left="-426"/>
        <w:rPr>
          <w:rFonts w:ascii="Arial" w:hAnsi="Arial" w:cs="Arial"/>
        </w:rPr>
      </w:pPr>
      <w:r w:rsidRPr="00FB27F0">
        <w:rPr>
          <w:rFonts w:ascii="Arial" w:hAnsi="Arial" w:cs="Arial"/>
        </w:rPr>
        <w:t>1. There is a beautiful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</w:t>
      </w:r>
      <w:r w:rsidR="004F681B">
        <w:rPr>
          <w:rFonts w:ascii="Arial" w:hAnsi="Arial" w:cs="Arial"/>
          <w:u w:val="single"/>
        </w:rPr>
        <w:t xml:space="preserve">       </w:t>
      </w:r>
      <w:r>
        <w:rPr>
          <w:rFonts w:ascii="Arial" w:hAnsi="Arial" w:cs="Arial"/>
          <w:u w:val="single"/>
        </w:rPr>
        <w:t xml:space="preserve"> </w:t>
      </w:r>
      <w:r w:rsidR="004F681B">
        <w:rPr>
          <w:rFonts w:ascii="Arial" w:hAnsi="Arial" w:cs="Arial"/>
          <w:u w:val="single"/>
        </w:rPr>
        <w:t xml:space="preserve">        </w:t>
      </w:r>
      <w:r>
        <w:rPr>
          <w:rFonts w:ascii="Arial" w:hAnsi="Arial" w:cs="Arial"/>
          <w:u w:val="single"/>
        </w:rPr>
        <w:t xml:space="preserve">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in the town’s main square.</w:t>
      </w:r>
    </w:p>
    <w:p w:rsidR="00FB27F0" w:rsidRPr="00FB27F0" w:rsidRDefault="00FB27F0" w:rsidP="00FB27F0">
      <w:pPr>
        <w:pStyle w:val="ExercisesHUB"/>
        <w:ind w:left="-426"/>
        <w:rPr>
          <w:rFonts w:ascii="Arial" w:hAnsi="Arial" w:cs="Arial"/>
        </w:rPr>
      </w:pPr>
      <w:r w:rsidRPr="00FB27F0">
        <w:rPr>
          <w:rFonts w:ascii="Arial" w:hAnsi="Arial" w:cs="Arial"/>
        </w:rPr>
        <w:t>2. She wore a(</w:t>
      </w:r>
      <w:proofErr w:type="gramStart"/>
      <w:r w:rsidRPr="00FB27F0">
        <w:rPr>
          <w:rFonts w:ascii="Arial" w:hAnsi="Arial" w:cs="Arial"/>
        </w:rPr>
        <w:t>n)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</w:t>
      </w:r>
      <w:proofErr w:type="gramEnd"/>
      <w:r>
        <w:rPr>
          <w:rFonts w:ascii="Arial" w:hAnsi="Arial" w:cs="Arial"/>
          <w:u w:val="single"/>
        </w:rPr>
        <w:t xml:space="preserve">             </w:t>
      </w:r>
      <w:r w:rsidR="004F681B">
        <w:rPr>
          <w:rFonts w:ascii="Arial" w:hAnsi="Arial" w:cs="Arial"/>
          <w:u w:val="single"/>
        </w:rPr>
        <w:t xml:space="preserve">               </w:t>
      </w:r>
      <w:r>
        <w:rPr>
          <w:rFonts w:ascii="Arial" w:hAnsi="Arial" w:cs="Arial"/>
          <w:u w:val="single"/>
        </w:rPr>
        <w:t xml:space="preserve">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dress. </w:t>
      </w:r>
    </w:p>
    <w:p w:rsidR="00FB27F0" w:rsidRPr="00FB27F0" w:rsidRDefault="00FB27F0" w:rsidP="00FB27F0">
      <w:pPr>
        <w:pStyle w:val="ExercisesHUB"/>
        <w:ind w:left="-426"/>
        <w:rPr>
          <w:rFonts w:ascii="Arial" w:hAnsi="Arial" w:cs="Arial"/>
        </w:rPr>
      </w:pPr>
      <w:r w:rsidRPr="00FB27F0">
        <w:rPr>
          <w:rFonts w:ascii="Arial" w:hAnsi="Arial" w:cs="Arial"/>
        </w:rPr>
        <w:t>3.</w:t>
      </w:r>
      <w:r w:rsidRPr="00FB27F0">
        <w:rPr>
          <w:rFonts w:ascii="Arial" w:hAnsi="Arial" w:cs="Arial"/>
        </w:rPr>
        <w:tab/>
        <w:t>Mom was really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</w:t>
      </w:r>
      <w:r w:rsidR="004F681B">
        <w:rPr>
          <w:rFonts w:ascii="Arial" w:hAnsi="Arial" w:cs="Arial"/>
          <w:u w:val="single"/>
        </w:rPr>
        <w:t xml:space="preserve">               </w:t>
      </w:r>
      <w:r>
        <w:rPr>
          <w:rFonts w:ascii="Arial" w:hAnsi="Arial" w:cs="Arial"/>
          <w:u w:val="single"/>
        </w:rPr>
        <w:t xml:space="preserve">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at Bob because he broke the souvenirs she got from China.</w:t>
      </w:r>
    </w:p>
    <w:p w:rsidR="00FB27F0" w:rsidRPr="00FB27F0" w:rsidRDefault="00FB27F0" w:rsidP="00FB27F0">
      <w:pPr>
        <w:pStyle w:val="ExercisesHUB"/>
        <w:ind w:left="-426"/>
        <w:rPr>
          <w:rFonts w:ascii="Arial" w:hAnsi="Arial" w:cs="Arial"/>
        </w:rPr>
      </w:pPr>
      <w:r w:rsidRPr="00FB27F0">
        <w:rPr>
          <w:rFonts w:ascii="Arial" w:hAnsi="Arial" w:cs="Arial"/>
        </w:rPr>
        <w:t>4.</w:t>
      </w:r>
      <w:r w:rsidRPr="00FB27F0">
        <w:rPr>
          <w:rFonts w:ascii="Arial" w:hAnsi="Arial" w:cs="Arial"/>
        </w:rPr>
        <w:tab/>
        <w:t>Fay’s idea to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</w:t>
      </w:r>
      <w:r w:rsidR="004F681B">
        <w:rPr>
          <w:rFonts w:ascii="Arial" w:hAnsi="Arial" w:cs="Arial"/>
          <w:u w:val="single"/>
        </w:rPr>
        <w:t xml:space="preserve">               </w:t>
      </w:r>
      <w:r>
        <w:rPr>
          <w:rFonts w:ascii="Arial" w:hAnsi="Arial" w:cs="Arial"/>
          <w:u w:val="single"/>
        </w:rPr>
        <w:t xml:space="preserve">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the forest was exciting, but I was too scared!</w:t>
      </w:r>
    </w:p>
    <w:p w:rsidR="00FB27F0" w:rsidRPr="00FB27F0" w:rsidRDefault="00FB27F0" w:rsidP="00FB27F0">
      <w:pPr>
        <w:pStyle w:val="ExercisesHUB"/>
        <w:ind w:left="-426"/>
        <w:rPr>
          <w:rFonts w:ascii="Arial" w:hAnsi="Arial" w:cs="Arial"/>
        </w:rPr>
      </w:pPr>
      <w:bookmarkStart w:id="0" w:name="_GoBack"/>
      <w:r w:rsidRPr="00FB27F0">
        <w:rPr>
          <w:rFonts w:ascii="Arial" w:hAnsi="Arial" w:cs="Arial"/>
        </w:rPr>
        <w:t>5.</w:t>
      </w:r>
      <w:r w:rsidRPr="00FB27F0">
        <w:rPr>
          <w:rFonts w:ascii="Arial" w:hAnsi="Arial" w:cs="Arial"/>
        </w:rPr>
        <w:tab/>
        <w:t>It was an amazing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</w:t>
      </w:r>
      <w:r w:rsidR="004F681B">
        <w:rPr>
          <w:rFonts w:ascii="Arial" w:hAnsi="Arial" w:cs="Arial"/>
          <w:u w:val="single"/>
        </w:rPr>
        <w:t xml:space="preserve">          </w:t>
      </w:r>
      <w:r>
        <w:rPr>
          <w:rFonts w:ascii="Arial" w:hAnsi="Arial" w:cs="Arial"/>
          <w:u w:val="single"/>
        </w:rPr>
        <w:t xml:space="preserve">   </w:t>
      </w:r>
      <w:r w:rsidR="004F681B">
        <w:rPr>
          <w:rFonts w:ascii="Arial" w:hAnsi="Arial" w:cs="Arial"/>
          <w:u w:val="single"/>
        </w:rPr>
        <w:t xml:space="preserve">     </w:t>
      </w:r>
      <w:r>
        <w:rPr>
          <w:rFonts w:ascii="Arial" w:hAnsi="Arial" w:cs="Arial"/>
          <w:u w:val="single"/>
        </w:rPr>
        <w:t xml:space="preserve">         </w:t>
      </w:r>
      <w:r w:rsidRPr="00962AAF">
        <w:rPr>
          <w:rFonts w:ascii="Arial" w:hAnsi="Arial" w:cs="Arial"/>
          <w:u w:val="single"/>
        </w:rPr>
        <w:t xml:space="preserve">    </w:t>
      </w:r>
      <w:proofErr w:type="gramStart"/>
      <w:r w:rsidRPr="00962AAF">
        <w:rPr>
          <w:rFonts w:ascii="Arial" w:hAnsi="Arial" w:cs="Arial"/>
          <w:u w:val="single"/>
        </w:rPr>
        <w:t xml:space="preserve"> </w:t>
      </w:r>
      <w:r w:rsidRPr="00FB27F0">
        <w:rPr>
          <w:rFonts w:ascii="Arial" w:hAnsi="Arial" w:cs="Arial"/>
        </w:rPr>
        <w:t xml:space="preserve"> !</w:t>
      </w:r>
      <w:proofErr w:type="gramEnd"/>
      <w:r w:rsidRPr="00FB27F0">
        <w:rPr>
          <w:rFonts w:ascii="Arial" w:hAnsi="Arial" w:cs="Arial"/>
        </w:rPr>
        <w:t xml:space="preserve"> All their new songs were fantastic!</w:t>
      </w:r>
    </w:p>
    <w:bookmarkEnd w:id="0"/>
    <w:p w:rsidR="00FB27F0" w:rsidRPr="00FB27F0" w:rsidRDefault="00FB27F0" w:rsidP="00FB27F0">
      <w:pPr>
        <w:pStyle w:val="ExercisesHUB"/>
        <w:ind w:left="-426"/>
        <w:rPr>
          <w:rFonts w:ascii="Arial" w:hAnsi="Arial" w:cs="Arial"/>
        </w:rPr>
      </w:pPr>
      <w:r w:rsidRPr="00FB27F0">
        <w:rPr>
          <w:rFonts w:ascii="Arial" w:hAnsi="Arial" w:cs="Arial"/>
        </w:rPr>
        <w:t>6.  Did Mary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</w:t>
      </w:r>
      <w:r w:rsidR="004F681B">
        <w:rPr>
          <w:rFonts w:ascii="Arial" w:hAnsi="Arial" w:cs="Arial"/>
          <w:u w:val="single"/>
        </w:rPr>
        <w:t xml:space="preserve">          </w:t>
      </w:r>
      <w:r>
        <w:rPr>
          <w:rFonts w:ascii="Arial" w:hAnsi="Arial" w:cs="Arial"/>
          <w:u w:val="single"/>
        </w:rPr>
        <w:t xml:space="preserve">  </w:t>
      </w:r>
      <w:r w:rsidR="004F681B">
        <w:rPr>
          <w:rFonts w:ascii="Arial" w:hAnsi="Arial" w:cs="Arial"/>
          <w:u w:val="single"/>
        </w:rPr>
        <w:t xml:space="preserve">     </w:t>
      </w:r>
      <w:r>
        <w:rPr>
          <w:rFonts w:ascii="Arial" w:hAnsi="Arial" w:cs="Arial"/>
          <w:u w:val="single"/>
        </w:rPr>
        <w:t xml:space="preserve">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when she saw the snake?      </w:t>
      </w:r>
    </w:p>
    <w:p w:rsidR="00FB27F0" w:rsidRPr="00FB27F0" w:rsidRDefault="00FB27F0" w:rsidP="00FB27F0">
      <w:pPr>
        <w:pStyle w:val="ExercisesHUB"/>
        <w:ind w:left="-426"/>
        <w:rPr>
          <w:rFonts w:ascii="Arial" w:hAnsi="Arial" w:cs="Arial"/>
        </w:rPr>
      </w:pPr>
      <w:r w:rsidRPr="00FB27F0">
        <w:rPr>
          <w:rFonts w:ascii="Arial" w:hAnsi="Arial" w:cs="Arial"/>
        </w:rPr>
        <w:t>7.</w:t>
      </w:r>
      <w:r w:rsidRPr="00FB27F0">
        <w:rPr>
          <w:rFonts w:ascii="Arial" w:hAnsi="Arial" w:cs="Arial"/>
        </w:rPr>
        <w:tab/>
        <w:t>This supermarket sells lots of fresh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</w:t>
      </w:r>
      <w:r w:rsidR="004F681B">
        <w:rPr>
          <w:rFonts w:ascii="Arial" w:hAnsi="Arial" w:cs="Arial"/>
          <w:u w:val="single"/>
        </w:rPr>
        <w:t xml:space="preserve">            </w:t>
      </w:r>
      <w:r>
        <w:rPr>
          <w:rFonts w:ascii="Arial" w:hAnsi="Arial" w:cs="Arial"/>
          <w:u w:val="single"/>
        </w:rPr>
        <w:t xml:space="preserve"> </w:t>
      </w:r>
      <w:r w:rsidR="004F681B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u w:val="single"/>
        </w:rPr>
        <w:t xml:space="preserve">      </w:t>
      </w:r>
      <w:r w:rsidRPr="00962AAF">
        <w:rPr>
          <w:rFonts w:ascii="Arial" w:hAnsi="Arial" w:cs="Arial"/>
          <w:u w:val="single"/>
        </w:rPr>
        <w:t xml:space="preserve">   </w:t>
      </w:r>
      <w:proofErr w:type="gramStart"/>
      <w:r w:rsidRPr="00962AAF">
        <w:rPr>
          <w:rFonts w:ascii="Arial" w:hAnsi="Arial" w:cs="Arial"/>
          <w:u w:val="single"/>
        </w:rPr>
        <w:t xml:space="preserve">  </w:t>
      </w:r>
      <w:r w:rsidRPr="00FB27F0">
        <w:rPr>
          <w:rFonts w:ascii="Arial" w:hAnsi="Arial" w:cs="Arial"/>
        </w:rPr>
        <w:t>.</w:t>
      </w:r>
      <w:proofErr w:type="gramEnd"/>
    </w:p>
    <w:p w:rsidR="00FB27F0" w:rsidRPr="00FB27F0" w:rsidRDefault="00FB27F0" w:rsidP="00FB27F0">
      <w:pPr>
        <w:pStyle w:val="ExercisesHUB"/>
        <w:ind w:left="-426"/>
        <w:rPr>
          <w:rFonts w:ascii="Arial" w:hAnsi="Arial" w:cs="Arial"/>
        </w:rPr>
      </w:pPr>
      <w:r w:rsidRPr="00FB27F0">
        <w:rPr>
          <w:rFonts w:ascii="Arial" w:hAnsi="Arial" w:cs="Arial"/>
        </w:rPr>
        <w:t>8.</w:t>
      </w:r>
      <w:r w:rsidRPr="00FB27F0">
        <w:rPr>
          <w:rFonts w:ascii="Arial" w:hAnsi="Arial" w:cs="Arial"/>
        </w:rPr>
        <w:tab/>
        <w:t>After the big fire in the house, I was happy to see that everyone was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</w:t>
      </w:r>
      <w:r w:rsidR="004F681B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u w:val="single"/>
        </w:rPr>
        <w:t xml:space="preserve">  </w:t>
      </w:r>
      <w:r w:rsidR="004F681B">
        <w:rPr>
          <w:rFonts w:ascii="Arial" w:hAnsi="Arial" w:cs="Arial"/>
          <w:u w:val="single"/>
        </w:rPr>
        <w:t xml:space="preserve">          </w:t>
      </w:r>
      <w:r>
        <w:rPr>
          <w:rFonts w:ascii="Arial" w:hAnsi="Arial" w:cs="Arial"/>
          <w:u w:val="single"/>
        </w:rPr>
        <w:t xml:space="preserve">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and sound.</w:t>
      </w:r>
    </w:p>
    <w:p w:rsidR="00014D16" w:rsidRPr="00FB27F0" w:rsidRDefault="00A32791" w:rsidP="00FB27F0">
      <w:pPr>
        <w:pStyle w:val="RUBRICSHUB"/>
        <w:tabs>
          <w:tab w:val="clear" w:pos="260"/>
          <w:tab w:val="left" w:pos="-426"/>
        </w:tabs>
        <w:ind w:left="-426" w:hanging="227"/>
        <w:rPr>
          <w:rFonts w:ascii="Arial" w:hAnsi="Arial" w:cs="Arial"/>
          <w:b/>
          <w:spacing w:val="2"/>
          <w:sz w:val="22"/>
          <w:szCs w:val="22"/>
        </w:rPr>
      </w:pPr>
      <w:r>
        <w:rPr>
          <w:rFonts w:ascii="Arial" w:hAnsi="Arial" w:cs="Arial"/>
          <w:b/>
          <w:noProof/>
          <w:sz w:val="20"/>
          <w:szCs w:val="20"/>
          <w:lang w:val="el-GR"/>
        </w:rPr>
        <w:pict>
          <v:group id="_x0000_s1593" style="position:absolute;left:0;text-align:left;margin-left:372.9pt;margin-top:8.3pt;width:79.2pt;height:21.35pt;z-index:251715584;mso-wrap-distance-left:0;mso-wrap-distance-right:0" coordorigin="6859,73" coordsize="1584,427">
            <o:lock v:ext="edit" text="t"/>
            <v:rect id="_x0000_s1594" style="position:absolute;left:7599;top:75;width:425;height:425;v-text-anchor:middle" fillcolor="#ddd" strokeweight=".18mm">
              <v:fill color2="#222"/>
            </v:rect>
            <v:shape id="_x0000_s1595" type="#_x0000_t202" style="position:absolute;left:8018;top:73;width:425;height:425;v-text-anchor:middle" fillcolor="#ddd" strokeweight=".18mm">
              <v:fill color2="#222"/>
              <v:textbox style="mso-next-textbox:#_x0000_s1595;mso-rotate-with-shape:t" inset="0,,0">
                <w:txbxContent>
                  <w:p w:rsidR="00B27217" w:rsidRDefault="00B2721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596" type="#_x0000_t202" style="position:absolute;left:6859;top:73;width:740;height:425;v-text-anchor:middle" filled="f" strokeweight=".18mm">
              <v:textbox style="mso-next-textbox:#_x0000_s1596;mso-rotate-with-shape:t" inset="0,,0">
                <w:txbxContent>
                  <w:p w:rsidR="00B27217" w:rsidRDefault="00B2721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5D4A2F" w:rsidRPr="00880F5D" w:rsidRDefault="005D4A2F" w:rsidP="005D4A2F">
      <w:pPr>
        <w:pStyle w:val="titlosaskiseon"/>
        <w:ind w:left="-709"/>
        <w:rPr>
          <w:rFonts w:ascii="Arial" w:hAnsi="Arial" w:cs="Arial"/>
          <w:caps w:val="0"/>
          <w:spacing w:val="4"/>
          <w:lang w:val="en-US"/>
        </w:rPr>
      </w:pPr>
      <w:r>
        <w:rPr>
          <w:rFonts w:ascii="Arial" w:hAnsi="Arial" w:cs="Arial"/>
          <w:caps w:val="0"/>
          <w:spacing w:val="4"/>
          <w:lang w:val="en-US"/>
        </w:rPr>
        <w:lastRenderedPageBreak/>
        <w:t>GRAMMAR</w:t>
      </w:r>
    </w:p>
    <w:p w:rsidR="005D4A2F" w:rsidRDefault="005D4A2F" w:rsidP="005D4A2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5D4A2F" w:rsidRPr="005D4A2F" w:rsidRDefault="005D4A2F" w:rsidP="005D4A2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5D4A2F">
        <w:rPr>
          <w:rFonts w:ascii="Arial" w:hAnsi="Arial" w:cs="Arial"/>
          <w:b/>
          <w:spacing w:val="2"/>
          <w:sz w:val="22"/>
          <w:szCs w:val="22"/>
          <w:lang w:val="en-US"/>
        </w:rPr>
        <w:t>A.</w:t>
      </w:r>
      <w:r w:rsidRPr="005D4A2F">
        <w:rPr>
          <w:rFonts w:ascii="Arial" w:hAnsi="Arial" w:cs="Arial"/>
          <w:b/>
          <w:spacing w:val="2"/>
          <w:sz w:val="22"/>
          <w:szCs w:val="22"/>
          <w:lang w:val="en-US"/>
        </w:rPr>
        <w:tab/>
        <w:t>Complete the dialogue with the Past Simple of the verbs in parentheses.</w:t>
      </w:r>
    </w:p>
    <w:p w:rsidR="005D4A2F" w:rsidRDefault="005D4A2F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5D4A2F" w:rsidRDefault="005D4A2F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noProof/>
          <w:spacing w:val="2"/>
          <w:sz w:val="22"/>
          <w:szCs w:val="22"/>
          <w:lang w:val="el-GR"/>
        </w:rPr>
        <w:drawing>
          <wp:inline distT="0" distB="0" distL="0" distR="0">
            <wp:extent cx="5676900" cy="2253752"/>
            <wp:effectExtent l="19050" t="0" r="0" b="0"/>
            <wp:docPr id="500" name="Picture 499" descr="shutterstock-two-women-walk-by-winter-alley-66763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utterstock-two-women-walk-by-winter-alley-66763150.jpg"/>
                    <pic:cNvPicPr/>
                  </pic:nvPicPr>
                  <pic:blipFill>
                    <a:blip r:embed="rId8" cstate="print"/>
                    <a:srcRect t="15556" r="12123" b="32099"/>
                    <a:stretch>
                      <a:fillRect/>
                    </a:stretch>
                  </pic:blipFill>
                  <pic:spPr>
                    <a:xfrm>
                      <a:off x="0" y="0"/>
                      <a:ext cx="5679649" cy="225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A2F" w:rsidRDefault="005D4A2F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5D4A2F" w:rsidRPr="005D4A2F" w:rsidRDefault="005D4A2F" w:rsidP="005D4A2F">
      <w:pPr>
        <w:pStyle w:val="ExercisesHUB"/>
        <w:ind w:left="-426" w:hanging="283"/>
        <w:rPr>
          <w:rFonts w:ascii="Arial" w:hAnsi="Arial" w:cs="Arial"/>
        </w:rPr>
      </w:pPr>
      <w:r w:rsidRPr="005D4A2F">
        <w:rPr>
          <w:rFonts w:ascii="Arial" w:hAnsi="Arial" w:cs="Arial"/>
          <w:b/>
        </w:rPr>
        <w:t>A:</w:t>
      </w:r>
      <w:r w:rsidRPr="005D4A2F">
        <w:rPr>
          <w:rFonts w:ascii="Arial" w:hAnsi="Arial" w:cs="Arial"/>
          <w:b/>
        </w:rPr>
        <w:tab/>
      </w:r>
      <w:r w:rsidRPr="005D4A2F">
        <w:rPr>
          <w:rFonts w:ascii="Arial" w:hAnsi="Arial" w:cs="Arial"/>
        </w:rPr>
        <w:t>Where (1</w:t>
      </w:r>
      <w:r>
        <w:rPr>
          <w:rFonts w:ascii="Arial" w:hAnsi="Arial" w:cs="Arial"/>
        </w:rPr>
        <w:t xml:space="preserve">)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</w:t>
      </w:r>
      <w:proofErr w:type="gramStart"/>
      <w:r w:rsidRPr="00962AAF">
        <w:rPr>
          <w:rFonts w:ascii="Arial" w:hAnsi="Arial" w:cs="Arial"/>
          <w:u w:val="single"/>
        </w:rPr>
        <w:t xml:space="preserve">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(</w:t>
      </w:r>
      <w:proofErr w:type="gramEnd"/>
      <w:r w:rsidRPr="005D4A2F">
        <w:rPr>
          <w:rFonts w:ascii="Arial" w:hAnsi="Arial" w:cs="Arial"/>
        </w:rPr>
        <w:t>be) you last night? I (2)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</w:t>
      </w:r>
      <w:r w:rsidRPr="00962AAF">
        <w:rPr>
          <w:rFonts w:ascii="Arial" w:hAnsi="Arial" w:cs="Arial"/>
          <w:u w:val="single"/>
        </w:rPr>
        <w:t xml:space="preserve">   </w:t>
      </w:r>
      <w:proofErr w:type="gramStart"/>
      <w:r w:rsidRPr="00962AAF">
        <w:rPr>
          <w:rFonts w:ascii="Arial" w:hAnsi="Arial" w:cs="Arial"/>
          <w:u w:val="single"/>
        </w:rPr>
        <w:t xml:space="preserve">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(</w:t>
      </w:r>
      <w:proofErr w:type="gramEnd"/>
      <w:r w:rsidRPr="005D4A2F">
        <w:rPr>
          <w:rFonts w:ascii="Arial" w:hAnsi="Arial" w:cs="Arial"/>
        </w:rPr>
        <w:t>call) you so many times!</w:t>
      </w:r>
    </w:p>
    <w:p w:rsidR="005D4A2F" w:rsidRPr="005D4A2F" w:rsidRDefault="005D4A2F" w:rsidP="005D4A2F">
      <w:pPr>
        <w:pStyle w:val="ExercisesHUB"/>
        <w:ind w:left="-426" w:hanging="283"/>
        <w:rPr>
          <w:rFonts w:ascii="Arial" w:hAnsi="Arial" w:cs="Arial"/>
        </w:rPr>
      </w:pPr>
      <w:r w:rsidRPr="005D4A2F">
        <w:rPr>
          <w:rFonts w:ascii="Arial" w:hAnsi="Arial" w:cs="Arial"/>
          <w:b/>
        </w:rPr>
        <w:t>B:</w:t>
      </w:r>
      <w:r w:rsidRPr="005D4A2F">
        <w:rPr>
          <w:rFonts w:ascii="Arial" w:hAnsi="Arial" w:cs="Arial"/>
        </w:rPr>
        <w:tab/>
        <w:t>Really? Oh, I (3)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</w:t>
      </w:r>
      <w:proofErr w:type="gramStart"/>
      <w:r w:rsidRPr="00962AAF">
        <w:rPr>
          <w:rFonts w:ascii="Arial" w:hAnsi="Arial" w:cs="Arial"/>
          <w:u w:val="single"/>
        </w:rPr>
        <w:t xml:space="preserve">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(</w:t>
      </w:r>
      <w:proofErr w:type="gramEnd"/>
      <w:r w:rsidRPr="005D4A2F">
        <w:rPr>
          <w:rFonts w:ascii="Arial" w:hAnsi="Arial" w:cs="Arial"/>
        </w:rPr>
        <w:t>not be) at home. Kelly and I (4)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</w:t>
      </w:r>
      <w:proofErr w:type="gramStart"/>
      <w:r w:rsidRPr="00962AAF">
        <w:rPr>
          <w:rFonts w:ascii="Arial" w:hAnsi="Arial" w:cs="Arial"/>
          <w:u w:val="single"/>
        </w:rPr>
        <w:t xml:space="preserve">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 xml:space="preserve"> (</w:t>
      </w:r>
      <w:proofErr w:type="gramEnd"/>
      <w:r w:rsidRPr="005D4A2F">
        <w:rPr>
          <w:rFonts w:ascii="Arial" w:hAnsi="Arial" w:cs="Arial"/>
        </w:rPr>
        <w:t xml:space="preserve">go) to the movies yesterday. </w:t>
      </w:r>
    </w:p>
    <w:p w:rsidR="005D4A2F" w:rsidRPr="005D4A2F" w:rsidRDefault="005D4A2F" w:rsidP="005D4A2F">
      <w:pPr>
        <w:pStyle w:val="ExercisesHUB"/>
        <w:ind w:left="-426" w:hanging="283"/>
        <w:rPr>
          <w:rFonts w:ascii="Arial" w:hAnsi="Arial" w:cs="Arial"/>
        </w:rPr>
      </w:pPr>
      <w:r w:rsidRPr="005D4A2F">
        <w:rPr>
          <w:rFonts w:ascii="Arial" w:hAnsi="Arial" w:cs="Arial"/>
          <w:b/>
        </w:rPr>
        <w:t>A:</w:t>
      </w:r>
      <w:r w:rsidRPr="005D4A2F">
        <w:rPr>
          <w:rFonts w:ascii="Arial" w:hAnsi="Arial" w:cs="Arial"/>
        </w:rPr>
        <w:tab/>
        <w:t>Oh, OK! What (5)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you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</w:t>
      </w:r>
      <w:proofErr w:type="gramStart"/>
      <w:r w:rsidRPr="00962AAF">
        <w:rPr>
          <w:rFonts w:ascii="Arial" w:hAnsi="Arial" w:cs="Arial"/>
          <w:u w:val="single"/>
        </w:rPr>
        <w:t xml:space="preserve">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(</w:t>
      </w:r>
      <w:proofErr w:type="gramEnd"/>
      <w:r w:rsidRPr="005D4A2F">
        <w:rPr>
          <w:rFonts w:ascii="Arial" w:hAnsi="Arial" w:cs="Arial"/>
        </w:rPr>
        <w:t>see)?</w:t>
      </w:r>
    </w:p>
    <w:p w:rsidR="005D4A2F" w:rsidRPr="005D4A2F" w:rsidRDefault="005D4A2F" w:rsidP="005D4A2F">
      <w:pPr>
        <w:pStyle w:val="ExercisesHUB"/>
        <w:ind w:left="-426" w:hanging="283"/>
        <w:rPr>
          <w:rFonts w:ascii="Arial" w:hAnsi="Arial" w:cs="Arial"/>
        </w:rPr>
      </w:pPr>
      <w:r w:rsidRPr="005D4A2F">
        <w:rPr>
          <w:rFonts w:ascii="Arial" w:hAnsi="Arial" w:cs="Arial"/>
          <w:b/>
        </w:rPr>
        <w:t>B:</w:t>
      </w:r>
      <w:r w:rsidRPr="005D4A2F">
        <w:rPr>
          <w:rFonts w:ascii="Arial" w:hAnsi="Arial" w:cs="Arial"/>
        </w:rPr>
        <w:tab/>
        <w:t>A comedy. It (6)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</w:t>
      </w:r>
      <w:proofErr w:type="gramStart"/>
      <w:r w:rsidRPr="00962AAF">
        <w:rPr>
          <w:rFonts w:ascii="Arial" w:hAnsi="Arial" w:cs="Arial"/>
          <w:u w:val="single"/>
        </w:rPr>
        <w:t xml:space="preserve">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(</w:t>
      </w:r>
      <w:proofErr w:type="gramEnd"/>
      <w:r w:rsidRPr="005D4A2F">
        <w:rPr>
          <w:rFonts w:ascii="Arial" w:hAnsi="Arial" w:cs="Arial"/>
        </w:rPr>
        <w:t>be) really funny! What (7)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 xml:space="preserve"> you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</w:t>
      </w:r>
      <w:proofErr w:type="gramStart"/>
      <w:r w:rsidRPr="00962AAF">
        <w:rPr>
          <w:rFonts w:ascii="Arial" w:hAnsi="Arial" w:cs="Arial"/>
          <w:u w:val="single"/>
        </w:rPr>
        <w:t xml:space="preserve">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(</w:t>
      </w:r>
      <w:proofErr w:type="gramEnd"/>
      <w:r w:rsidRPr="005D4A2F">
        <w:rPr>
          <w:rFonts w:ascii="Arial" w:hAnsi="Arial" w:cs="Arial"/>
        </w:rPr>
        <w:t>do)?</w:t>
      </w:r>
    </w:p>
    <w:p w:rsidR="005D4A2F" w:rsidRPr="005D4A2F" w:rsidRDefault="005D4A2F" w:rsidP="005D4A2F">
      <w:pPr>
        <w:pStyle w:val="ExercisesHUB"/>
        <w:ind w:left="-426" w:hanging="283"/>
        <w:rPr>
          <w:rFonts w:ascii="Arial" w:hAnsi="Arial" w:cs="Arial"/>
        </w:rPr>
      </w:pPr>
      <w:r w:rsidRPr="005D4A2F">
        <w:rPr>
          <w:rFonts w:ascii="Arial" w:hAnsi="Arial" w:cs="Arial"/>
          <w:b/>
        </w:rPr>
        <w:t>A:</w:t>
      </w:r>
      <w:r w:rsidRPr="005D4A2F">
        <w:rPr>
          <w:rFonts w:ascii="Arial" w:hAnsi="Arial" w:cs="Arial"/>
        </w:rPr>
        <w:tab/>
        <w:t>Nothing! I (8)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</w:t>
      </w:r>
      <w:proofErr w:type="gramStart"/>
      <w:r w:rsidRPr="00962AAF">
        <w:rPr>
          <w:rFonts w:ascii="Arial" w:hAnsi="Arial" w:cs="Arial"/>
          <w:u w:val="single"/>
        </w:rPr>
        <w:t xml:space="preserve">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(</w:t>
      </w:r>
      <w:proofErr w:type="gramEnd"/>
      <w:r w:rsidRPr="005D4A2F">
        <w:rPr>
          <w:rFonts w:ascii="Arial" w:hAnsi="Arial" w:cs="Arial"/>
        </w:rPr>
        <w:t>stay) home and (9)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(watch) the game.</w:t>
      </w:r>
    </w:p>
    <w:p w:rsidR="005D4A2F" w:rsidRDefault="005D4A2F" w:rsidP="005D4A2F">
      <w:pPr>
        <w:pStyle w:val="ExercisesHUB"/>
        <w:ind w:left="-426" w:hanging="283"/>
        <w:rPr>
          <w:rFonts w:ascii="Arial" w:hAnsi="Arial" w:cs="Arial"/>
        </w:rPr>
      </w:pPr>
      <w:r w:rsidRPr="005D4A2F">
        <w:rPr>
          <w:rFonts w:ascii="Arial" w:hAnsi="Arial" w:cs="Arial"/>
          <w:b/>
        </w:rPr>
        <w:t>B:</w:t>
      </w:r>
      <w:r w:rsidRPr="005D4A2F">
        <w:rPr>
          <w:rFonts w:ascii="Arial" w:hAnsi="Arial" w:cs="Arial"/>
        </w:rPr>
        <w:tab/>
        <w:t>Cool! (10)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your team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</w:t>
      </w:r>
      <w:proofErr w:type="gramStart"/>
      <w:r w:rsidRPr="00962AAF">
        <w:rPr>
          <w:rFonts w:ascii="Arial" w:hAnsi="Arial" w:cs="Arial"/>
          <w:u w:val="single"/>
        </w:rPr>
        <w:t xml:space="preserve">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(</w:t>
      </w:r>
      <w:proofErr w:type="gramEnd"/>
      <w:r w:rsidRPr="005D4A2F">
        <w:rPr>
          <w:rFonts w:ascii="Arial" w:hAnsi="Arial" w:cs="Arial"/>
        </w:rPr>
        <w:t>win)?</w:t>
      </w:r>
    </w:p>
    <w:p w:rsidR="005D4A2F" w:rsidRPr="005D4A2F" w:rsidRDefault="00A32791" w:rsidP="005D4A2F">
      <w:pPr>
        <w:pStyle w:val="ExercisesHUB"/>
        <w:ind w:left="-426" w:hanging="283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70" style="position:absolute;left:0;text-align:left;margin-left:372.9pt;margin-top:292.15pt;width:79.2pt;height:21.35pt;z-index:251748352;mso-wrap-distance-left:0;mso-wrap-distance-right:0" coordorigin="6859,73" coordsize="1584,427">
            <o:lock v:ext="edit" text="t"/>
            <v:rect id="_x0000_s1671" style="position:absolute;left:7599;top:75;width:425;height:425;v-text-anchor:middle" fillcolor="#ddd" strokeweight=".18mm">
              <v:fill color2="#222"/>
            </v:rect>
            <v:shape id="_x0000_s1672" type="#_x0000_t202" style="position:absolute;left:8018;top:73;width:425;height:425;v-text-anchor:middle" fillcolor="#ddd" strokeweight=".18mm">
              <v:fill color2="#222"/>
              <v:textbox style="mso-next-textbox:#_x0000_s1672;mso-rotate-with-shape:t" inset="0,,0">
                <w:txbxContent>
                  <w:p w:rsidR="00B27217" w:rsidRDefault="00B2721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673" type="#_x0000_t202" style="position:absolute;left:6859;top:73;width:740;height:425;v-text-anchor:middle" filled="f" strokeweight=".18mm">
              <v:textbox style="mso-next-textbox:#_x0000_s1673;mso-rotate-with-shape:t" inset="0,,0">
                <w:txbxContent>
                  <w:p w:rsidR="00B27217" w:rsidRDefault="00B2721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lang w:val="el-GR"/>
        </w:rPr>
        <w:pict>
          <v:group id="_x0000_s1666" style="position:absolute;left:0;text-align:left;margin-left:372.9pt;margin-top:6.4pt;width:79.2pt;height:21.35pt;z-index:251747328;mso-wrap-distance-left:0;mso-wrap-distance-right:0" coordorigin="6859,73" coordsize="1584,427">
            <o:lock v:ext="edit" text="t"/>
            <v:rect id="_x0000_s1667" style="position:absolute;left:7599;top:75;width:425;height:425;v-text-anchor:middle" fillcolor="#ddd" strokeweight=".18mm">
              <v:fill color2="#222"/>
            </v:rect>
            <v:shape id="_x0000_s1668" type="#_x0000_t202" style="position:absolute;left:8018;top:73;width:425;height:425;v-text-anchor:middle" fillcolor="#ddd" strokeweight=".18mm">
              <v:fill color2="#222"/>
              <v:textbox style="mso-next-textbox:#_x0000_s1668;mso-rotate-with-shape:t" inset="0,,0">
                <w:txbxContent>
                  <w:p w:rsidR="00B27217" w:rsidRDefault="00B2721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669" type="#_x0000_t202" style="position:absolute;left:6859;top:73;width:740;height:425;v-text-anchor:middle" filled="f" strokeweight=".18mm">
              <v:textbox style="mso-next-textbox:#_x0000_s1669;mso-rotate-with-shape:t" inset="0,,0">
                <w:txbxContent>
                  <w:p w:rsidR="00B27217" w:rsidRDefault="00B2721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5D4A2F" w:rsidRPr="005D4A2F">
        <w:rPr>
          <w:rFonts w:ascii="Arial" w:hAnsi="Arial" w:cs="Arial"/>
          <w:b/>
        </w:rPr>
        <w:t>A:</w:t>
      </w:r>
      <w:r w:rsidR="005D4A2F" w:rsidRPr="005D4A2F">
        <w:rPr>
          <w:rFonts w:ascii="Arial" w:hAnsi="Arial" w:cs="Arial"/>
        </w:rPr>
        <w:tab/>
        <w:t>Of course!</w:t>
      </w:r>
    </w:p>
    <w:p w:rsidR="005D4A2F" w:rsidRPr="005D4A2F" w:rsidRDefault="005D4A2F" w:rsidP="005D4A2F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spacing w:val="3"/>
          <w:sz w:val="20"/>
          <w:szCs w:val="20"/>
        </w:rPr>
      </w:pPr>
    </w:p>
    <w:p w:rsidR="005D4A2F" w:rsidRDefault="005D4A2F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5D4A2F" w:rsidRDefault="005D4A2F" w:rsidP="005D4A2F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5D4A2F" w:rsidRPr="005D4A2F" w:rsidRDefault="005D4A2F" w:rsidP="005D4A2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5D4A2F">
        <w:rPr>
          <w:rFonts w:ascii="Arial" w:hAnsi="Arial" w:cs="Arial"/>
          <w:b/>
          <w:spacing w:val="2"/>
          <w:sz w:val="22"/>
          <w:szCs w:val="22"/>
          <w:lang w:val="en-US"/>
        </w:rPr>
        <w:t>B.</w:t>
      </w:r>
      <w:r w:rsidRPr="005D4A2F">
        <w:rPr>
          <w:rFonts w:ascii="Arial" w:hAnsi="Arial" w:cs="Arial"/>
          <w:b/>
          <w:spacing w:val="2"/>
          <w:sz w:val="22"/>
          <w:szCs w:val="22"/>
          <w:lang w:val="en-US"/>
        </w:rPr>
        <w:tab/>
        <w:t>Complete the sentences with the Past Simple of the verbs in the box.</w:t>
      </w:r>
    </w:p>
    <w:p w:rsidR="005D4A2F" w:rsidRDefault="005D4A2F" w:rsidP="005D4A2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tbl>
      <w:tblPr>
        <w:tblpPr w:leftFromText="180" w:rightFromText="180" w:vertAnchor="text" w:horzAnchor="margin" w:tblpY="173"/>
        <w:tblW w:w="8364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8364"/>
      </w:tblGrid>
      <w:tr w:rsidR="005D4A2F" w:rsidRPr="00D17E27" w:rsidTr="005D4A2F">
        <w:trPr>
          <w:trHeight w:val="409"/>
        </w:trPr>
        <w:tc>
          <w:tcPr>
            <w:tcW w:w="8364" w:type="dxa"/>
            <w:vAlign w:val="center"/>
          </w:tcPr>
          <w:p w:rsidR="005D4A2F" w:rsidRPr="00FB27F0" w:rsidRDefault="005D4A2F" w:rsidP="005D4A2F">
            <w:pPr>
              <w:tabs>
                <w:tab w:val="left" w:pos="283"/>
              </w:tabs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</w:pPr>
            <w:r w:rsidRPr="005D4A2F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>watch      be      go      arrive      drop      hear      do       not buy      break      meet</w:t>
            </w:r>
          </w:p>
        </w:tc>
      </w:tr>
    </w:tbl>
    <w:p w:rsidR="005D4A2F" w:rsidRPr="003D71E6" w:rsidRDefault="005D4A2F" w:rsidP="005D4A2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</w:rPr>
      </w:pPr>
    </w:p>
    <w:p w:rsidR="005D4A2F" w:rsidRDefault="005D4A2F" w:rsidP="005D4A2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5D4A2F" w:rsidRPr="005D4A2F" w:rsidRDefault="005D4A2F" w:rsidP="005D4A2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spacing w:val="3"/>
          <w:sz w:val="20"/>
          <w:szCs w:val="20"/>
        </w:rPr>
      </w:pPr>
    </w:p>
    <w:p w:rsidR="005D4A2F" w:rsidRPr="005D4A2F" w:rsidRDefault="005D4A2F" w:rsidP="005D4A2F">
      <w:pPr>
        <w:pStyle w:val="ExercisesHUB"/>
        <w:ind w:left="-426"/>
        <w:rPr>
          <w:rFonts w:ascii="Arial" w:hAnsi="Arial" w:cs="Arial"/>
        </w:rPr>
      </w:pPr>
      <w:r w:rsidRPr="005D4A2F">
        <w:rPr>
          <w:rFonts w:ascii="Arial" w:hAnsi="Arial" w:cs="Arial"/>
        </w:rPr>
        <w:t>1.</w:t>
      </w:r>
      <w:r w:rsidRPr="005D4A2F">
        <w:rPr>
          <w:rFonts w:ascii="Arial" w:hAnsi="Arial" w:cs="Arial"/>
        </w:rPr>
        <w:tab/>
        <w:t>I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so tired yesterday because I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 xml:space="preserve">shopping after work. </w:t>
      </w:r>
    </w:p>
    <w:p w:rsidR="005D4A2F" w:rsidRPr="005D4A2F" w:rsidRDefault="005D4A2F" w:rsidP="005D4A2F">
      <w:pPr>
        <w:pStyle w:val="ExercisesHUB"/>
        <w:ind w:left="-426"/>
        <w:rPr>
          <w:rFonts w:ascii="Arial" w:hAnsi="Arial" w:cs="Arial"/>
        </w:rPr>
      </w:pPr>
      <w:r w:rsidRPr="005D4A2F">
        <w:rPr>
          <w:rFonts w:ascii="Arial" w:hAnsi="Arial" w:cs="Arial"/>
        </w:rPr>
        <w:t>2.</w:t>
      </w:r>
      <w:r w:rsidRPr="005D4A2F">
        <w:rPr>
          <w:rFonts w:ascii="Arial" w:hAnsi="Arial" w:cs="Arial"/>
        </w:rPr>
        <w:tab/>
        <w:t>Grandma’s here! She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ten minutes ago!</w:t>
      </w:r>
    </w:p>
    <w:p w:rsidR="005D4A2F" w:rsidRPr="005D4A2F" w:rsidRDefault="005D4A2F" w:rsidP="005D4A2F">
      <w:pPr>
        <w:pStyle w:val="ExercisesHUB"/>
        <w:ind w:left="-426"/>
        <w:rPr>
          <w:rFonts w:ascii="Arial" w:hAnsi="Arial" w:cs="Arial"/>
        </w:rPr>
      </w:pPr>
      <w:r w:rsidRPr="005D4A2F">
        <w:rPr>
          <w:rFonts w:ascii="Arial" w:hAnsi="Arial" w:cs="Arial"/>
        </w:rPr>
        <w:t>3.</w:t>
      </w:r>
      <w:r w:rsidRPr="005D4A2F">
        <w:rPr>
          <w:rFonts w:ascii="Arial" w:hAnsi="Arial" w:cs="Arial"/>
        </w:rPr>
        <w:tab/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you</w:t>
      </w:r>
      <w:r w:rsidR="00DB21E8">
        <w:rPr>
          <w:rFonts w:ascii="Arial" w:hAnsi="Arial" w:cs="Arial"/>
        </w:rPr>
        <w:t xml:space="preserve"> </w:t>
      </w:r>
      <w:r w:rsidR="00DB21E8" w:rsidRPr="00962AAF">
        <w:rPr>
          <w:rFonts w:ascii="Arial" w:hAnsi="Arial" w:cs="Arial"/>
          <w:u w:val="single"/>
        </w:rPr>
        <w:t xml:space="preserve"> </w:t>
      </w:r>
      <w:r w:rsidR="00DB21E8">
        <w:rPr>
          <w:rFonts w:ascii="Arial" w:hAnsi="Arial" w:cs="Arial"/>
          <w:u w:val="single"/>
        </w:rPr>
        <w:t xml:space="preserve">                                 </w:t>
      </w:r>
      <w:r w:rsidR="00DB21E8" w:rsidRPr="00962AAF">
        <w:rPr>
          <w:rFonts w:ascii="Arial" w:hAnsi="Arial" w:cs="Arial"/>
          <w:u w:val="single"/>
        </w:rPr>
        <w:t xml:space="preserve">     </w:t>
      </w:r>
      <w:r w:rsidR="00DB21E8"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the new James Bond movie?</w:t>
      </w:r>
    </w:p>
    <w:p w:rsidR="005D4A2F" w:rsidRPr="005D4A2F" w:rsidRDefault="005D4A2F" w:rsidP="005D4A2F">
      <w:pPr>
        <w:pStyle w:val="ExercisesHUB"/>
        <w:ind w:left="-426"/>
        <w:rPr>
          <w:rFonts w:ascii="Arial" w:hAnsi="Arial" w:cs="Arial"/>
        </w:rPr>
      </w:pPr>
      <w:r w:rsidRPr="005D4A2F">
        <w:rPr>
          <w:rFonts w:ascii="Arial" w:hAnsi="Arial" w:cs="Arial"/>
        </w:rPr>
        <w:t>4.</w:t>
      </w:r>
      <w:r w:rsidRPr="005D4A2F">
        <w:rPr>
          <w:rFonts w:ascii="Arial" w:hAnsi="Arial" w:cs="Arial"/>
        </w:rPr>
        <w:tab/>
        <w:t>I’m so sorry Ron! I just</w:t>
      </w:r>
      <w:r w:rsidR="00DB21E8">
        <w:rPr>
          <w:rFonts w:ascii="Arial" w:hAnsi="Arial" w:cs="Arial"/>
        </w:rPr>
        <w:t xml:space="preserve"> </w:t>
      </w:r>
      <w:r w:rsidR="00DB21E8" w:rsidRPr="00962AAF">
        <w:rPr>
          <w:rFonts w:ascii="Arial" w:hAnsi="Arial" w:cs="Arial"/>
          <w:u w:val="single"/>
        </w:rPr>
        <w:t xml:space="preserve"> </w:t>
      </w:r>
      <w:r w:rsidR="00DB21E8">
        <w:rPr>
          <w:rFonts w:ascii="Arial" w:hAnsi="Arial" w:cs="Arial"/>
          <w:u w:val="single"/>
        </w:rPr>
        <w:t xml:space="preserve">                                 </w:t>
      </w:r>
      <w:r w:rsidR="00DB21E8" w:rsidRPr="00962AAF">
        <w:rPr>
          <w:rFonts w:ascii="Arial" w:hAnsi="Arial" w:cs="Arial"/>
          <w:u w:val="single"/>
        </w:rPr>
        <w:t xml:space="preserve">     </w:t>
      </w:r>
      <w:r w:rsidR="00DB21E8"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the bad news. Are you OK?</w:t>
      </w:r>
    </w:p>
    <w:p w:rsidR="005D4A2F" w:rsidRPr="005D4A2F" w:rsidRDefault="005D4A2F" w:rsidP="005D4A2F">
      <w:pPr>
        <w:pStyle w:val="ExercisesHUB"/>
        <w:ind w:left="-426"/>
        <w:rPr>
          <w:rFonts w:ascii="Arial" w:hAnsi="Arial" w:cs="Arial"/>
        </w:rPr>
      </w:pPr>
      <w:r w:rsidRPr="005D4A2F">
        <w:rPr>
          <w:rFonts w:ascii="Arial" w:hAnsi="Arial" w:cs="Arial"/>
        </w:rPr>
        <w:t>5.</w:t>
      </w:r>
      <w:r w:rsidRPr="005D4A2F">
        <w:rPr>
          <w:rFonts w:ascii="Arial" w:hAnsi="Arial" w:cs="Arial"/>
        </w:rPr>
        <w:tab/>
        <w:t xml:space="preserve">That coat was </w:t>
      </w:r>
      <w:proofErr w:type="gramStart"/>
      <w:r w:rsidRPr="005D4A2F">
        <w:rPr>
          <w:rFonts w:ascii="Arial" w:hAnsi="Arial" w:cs="Arial"/>
        </w:rPr>
        <w:t>really expensive</w:t>
      </w:r>
      <w:proofErr w:type="gramEnd"/>
      <w:r w:rsidRPr="005D4A2F">
        <w:rPr>
          <w:rFonts w:ascii="Arial" w:hAnsi="Arial" w:cs="Arial"/>
        </w:rPr>
        <w:t>. I</w:t>
      </w:r>
      <w:r w:rsidR="00DB21E8">
        <w:rPr>
          <w:rFonts w:ascii="Arial" w:hAnsi="Arial" w:cs="Arial"/>
        </w:rPr>
        <w:t xml:space="preserve"> </w:t>
      </w:r>
      <w:r w:rsidR="00DB21E8" w:rsidRPr="00962AAF">
        <w:rPr>
          <w:rFonts w:ascii="Arial" w:hAnsi="Arial" w:cs="Arial"/>
          <w:u w:val="single"/>
        </w:rPr>
        <w:t xml:space="preserve"> </w:t>
      </w:r>
      <w:r w:rsidR="00DB21E8">
        <w:rPr>
          <w:rFonts w:ascii="Arial" w:hAnsi="Arial" w:cs="Arial"/>
          <w:u w:val="single"/>
        </w:rPr>
        <w:t xml:space="preserve">                                 </w:t>
      </w:r>
      <w:r w:rsidR="00DB21E8" w:rsidRPr="00962AAF">
        <w:rPr>
          <w:rFonts w:ascii="Arial" w:hAnsi="Arial" w:cs="Arial"/>
          <w:u w:val="single"/>
        </w:rPr>
        <w:t xml:space="preserve">     </w:t>
      </w:r>
      <w:r w:rsidR="00DB21E8"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it in the end.</w:t>
      </w:r>
    </w:p>
    <w:p w:rsidR="005D4A2F" w:rsidRPr="005D4A2F" w:rsidRDefault="005D4A2F" w:rsidP="005D4A2F">
      <w:pPr>
        <w:pStyle w:val="ExercisesHUB"/>
        <w:ind w:left="-426"/>
        <w:rPr>
          <w:rFonts w:ascii="Arial" w:hAnsi="Arial" w:cs="Arial"/>
        </w:rPr>
      </w:pPr>
      <w:r w:rsidRPr="005D4A2F">
        <w:rPr>
          <w:rFonts w:ascii="Arial" w:hAnsi="Arial" w:cs="Arial"/>
        </w:rPr>
        <w:t>6.</w:t>
      </w:r>
      <w:r w:rsidRPr="005D4A2F">
        <w:rPr>
          <w:rFonts w:ascii="Arial" w:hAnsi="Arial" w:cs="Arial"/>
        </w:rPr>
        <w:tab/>
        <w:t>We</w:t>
      </w:r>
      <w:r w:rsidR="00DB21E8">
        <w:rPr>
          <w:rFonts w:ascii="Arial" w:hAnsi="Arial" w:cs="Arial"/>
        </w:rPr>
        <w:t xml:space="preserve"> </w:t>
      </w:r>
      <w:r w:rsidR="00DB21E8" w:rsidRPr="00962AAF">
        <w:rPr>
          <w:rFonts w:ascii="Arial" w:hAnsi="Arial" w:cs="Arial"/>
          <w:u w:val="single"/>
        </w:rPr>
        <w:t xml:space="preserve"> </w:t>
      </w:r>
      <w:r w:rsidR="00DB21E8">
        <w:rPr>
          <w:rFonts w:ascii="Arial" w:hAnsi="Arial" w:cs="Arial"/>
          <w:u w:val="single"/>
        </w:rPr>
        <w:t xml:space="preserve">                                 </w:t>
      </w:r>
      <w:r w:rsidR="00DB21E8" w:rsidRPr="00962AAF">
        <w:rPr>
          <w:rFonts w:ascii="Arial" w:hAnsi="Arial" w:cs="Arial"/>
          <w:u w:val="single"/>
        </w:rPr>
        <w:t xml:space="preserve">     </w:t>
      </w:r>
      <w:r w:rsidR="00DB21E8"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 xml:space="preserve">Mary last night. She is </w:t>
      </w:r>
      <w:proofErr w:type="gramStart"/>
      <w:r w:rsidRPr="005D4A2F">
        <w:rPr>
          <w:rFonts w:ascii="Arial" w:hAnsi="Arial" w:cs="Arial"/>
        </w:rPr>
        <w:t>really beautiful</w:t>
      </w:r>
      <w:proofErr w:type="gramEnd"/>
      <w:r w:rsidRPr="005D4A2F">
        <w:rPr>
          <w:rFonts w:ascii="Arial" w:hAnsi="Arial" w:cs="Arial"/>
        </w:rPr>
        <w:t>!</w:t>
      </w:r>
    </w:p>
    <w:p w:rsidR="00DB21E8" w:rsidRDefault="005D4A2F" w:rsidP="00DB21E8">
      <w:pPr>
        <w:pStyle w:val="ExercisesHUB"/>
        <w:ind w:left="-426"/>
        <w:rPr>
          <w:rFonts w:ascii="Arial" w:hAnsi="Arial" w:cs="Arial"/>
        </w:rPr>
      </w:pPr>
      <w:r w:rsidRPr="005D4A2F">
        <w:rPr>
          <w:rFonts w:ascii="Arial" w:hAnsi="Arial" w:cs="Arial"/>
        </w:rPr>
        <w:t>7.</w:t>
      </w:r>
      <w:r w:rsidRPr="005D4A2F">
        <w:rPr>
          <w:rFonts w:ascii="Arial" w:hAnsi="Arial" w:cs="Arial"/>
        </w:rPr>
        <w:tab/>
      </w:r>
      <w:r w:rsidR="00DB21E8">
        <w:rPr>
          <w:rFonts w:ascii="Arial" w:hAnsi="Arial" w:cs="Arial"/>
        </w:rPr>
        <w:t xml:space="preserve"> </w:t>
      </w:r>
      <w:r w:rsidR="00DB21E8" w:rsidRPr="00962AAF">
        <w:rPr>
          <w:rFonts w:ascii="Arial" w:hAnsi="Arial" w:cs="Arial"/>
          <w:u w:val="single"/>
        </w:rPr>
        <w:t xml:space="preserve"> </w:t>
      </w:r>
      <w:r w:rsidR="00DB21E8">
        <w:rPr>
          <w:rFonts w:ascii="Arial" w:hAnsi="Arial" w:cs="Arial"/>
          <w:u w:val="single"/>
        </w:rPr>
        <w:t xml:space="preserve">                                 </w:t>
      </w:r>
      <w:r w:rsidR="00DB21E8" w:rsidRPr="00962AAF">
        <w:rPr>
          <w:rFonts w:ascii="Arial" w:hAnsi="Arial" w:cs="Arial"/>
          <w:u w:val="single"/>
        </w:rPr>
        <w:t xml:space="preserve">     </w:t>
      </w:r>
      <w:r w:rsidR="00DB21E8"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your sister</w:t>
      </w:r>
      <w:r w:rsidR="00DB21E8">
        <w:rPr>
          <w:rFonts w:ascii="Arial" w:hAnsi="Arial" w:cs="Arial"/>
        </w:rPr>
        <w:t xml:space="preserve"> </w:t>
      </w:r>
      <w:r w:rsidR="00DB21E8" w:rsidRPr="00962AAF">
        <w:rPr>
          <w:rFonts w:ascii="Arial" w:hAnsi="Arial" w:cs="Arial"/>
          <w:u w:val="single"/>
        </w:rPr>
        <w:t xml:space="preserve"> </w:t>
      </w:r>
      <w:r w:rsidR="00DB21E8">
        <w:rPr>
          <w:rFonts w:ascii="Arial" w:hAnsi="Arial" w:cs="Arial"/>
          <w:u w:val="single"/>
        </w:rPr>
        <w:t xml:space="preserve">                                 </w:t>
      </w:r>
      <w:r w:rsidR="00DB21E8" w:rsidRPr="00962AAF">
        <w:rPr>
          <w:rFonts w:ascii="Arial" w:hAnsi="Arial" w:cs="Arial"/>
          <w:u w:val="single"/>
        </w:rPr>
        <w:t xml:space="preserve">     </w:t>
      </w:r>
      <w:r w:rsidR="00DB21E8"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all the cleaning? That’s very kind of her!</w:t>
      </w:r>
    </w:p>
    <w:p w:rsidR="005D4A2F" w:rsidRDefault="005D4A2F" w:rsidP="00DB21E8">
      <w:pPr>
        <w:pStyle w:val="ExercisesHUB"/>
        <w:ind w:left="-426"/>
        <w:rPr>
          <w:rFonts w:ascii="Arial" w:hAnsi="Arial" w:cs="Arial"/>
        </w:rPr>
      </w:pPr>
      <w:r w:rsidRPr="005D4A2F">
        <w:rPr>
          <w:rFonts w:ascii="Arial" w:hAnsi="Arial" w:cs="Arial"/>
        </w:rPr>
        <w:t>8.</w:t>
      </w:r>
      <w:r w:rsidRPr="005D4A2F">
        <w:rPr>
          <w:rFonts w:ascii="Arial" w:hAnsi="Arial" w:cs="Arial"/>
        </w:rPr>
        <w:tab/>
        <w:t>I’m sorry, mom. I</w:t>
      </w:r>
      <w:r w:rsidR="00DB21E8">
        <w:rPr>
          <w:rFonts w:ascii="Arial" w:hAnsi="Arial" w:cs="Arial"/>
        </w:rPr>
        <w:t xml:space="preserve"> </w:t>
      </w:r>
      <w:r w:rsidR="00DB21E8" w:rsidRPr="00962AAF">
        <w:rPr>
          <w:rFonts w:ascii="Arial" w:hAnsi="Arial" w:cs="Arial"/>
          <w:u w:val="single"/>
        </w:rPr>
        <w:t xml:space="preserve"> </w:t>
      </w:r>
      <w:r w:rsidR="00DB21E8">
        <w:rPr>
          <w:rFonts w:ascii="Arial" w:hAnsi="Arial" w:cs="Arial"/>
          <w:u w:val="single"/>
        </w:rPr>
        <w:t xml:space="preserve">                                 </w:t>
      </w:r>
      <w:r w:rsidR="00DB21E8" w:rsidRPr="00962AAF">
        <w:rPr>
          <w:rFonts w:ascii="Arial" w:hAnsi="Arial" w:cs="Arial"/>
          <w:u w:val="single"/>
        </w:rPr>
        <w:t xml:space="preserve">     </w:t>
      </w:r>
      <w:r w:rsidR="00DB21E8" w:rsidRPr="00FB27F0">
        <w:rPr>
          <w:rFonts w:ascii="Arial" w:hAnsi="Arial" w:cs="Arial"/>
        </w:rPr>
        <w:t xml:space="preserve"> </w:t>
      </w:r>
      <w:r w:rsidRPr="005D4A2F">
        <w:rPr>
          <w:rFonts w:ascii="Arial" w:hAnsi="Arial" w:cs="Arial"/>
        </w:rPr>
        <w:t>the glasses and they</w:t>
      </w:r>
      <w:r w:rsidR="00DB21E8">
        <w:rPr>
          <w:rFonts w:ascii="Arial" w:hAnsi="Arial" w:cs="Arial"/>
        </w:rPr>
        <w:t xml:space="preserve"> </w:t>
      </w:r>
      <w:r w:rsidR="00DB21E8" w:rsidRPr="00962AAF">
        <w:rPr>
          <w:rFonts w:ascii="Arial" w:hAnsi="Arial" w:cs="Arial"/>
          <w:u w:val="single"/>
        </w:rPr>
        <w:t xml:space="preserve"> </w:t>
      </w:r>
      <w:r w:rsidR="00DB21E8">
        <w:rPr>
          <w:rFonts w:ascii="Arial" w:hAnsi="Arial" w:cs="Arial"/>
          <w:u w:val="single"/>
        </w:rPr>
        <w:t xml:space="preserve">                                 </w:t>
      </w:r>
      <w:r w:rsidR="00DB21E8" w:rsidRPr="00962AAF">
        <w:rPr>
          <w:rFonts w:ascii="Arial" w:hAnsi="Arial" w:cs="Arial"/>
          <w:u w:val="single"/>
        </w:rPr>
        <w:t xml:space="preserve">   </w:t>
      </w:r>
      <w:proofErr w:type="gramStart"/>
      <w:r w:rsidR="00DB21E8" w:rsidRPr="00962AAF">
        <w:rPr>
          <w:rFonts w:ascii="Arial" w:hAnsi="Arial" w:cs="Arial"/>
          <w:u w:val="single"/>
        </w:rPr>
        <w:t xml:space="preserve">  </w:t>
      </w:r>
      <w:r w:rsidRPr="005D4A2F">
        <w:rPr>
          <w:rFonts w:ascii="Arial" w:hAnsi="Arial" w:cs="Arial"/>
        </w:rPr>
        <w:t>.</w:t>
      </w:r>
      <w:proofErr w:type="gramEnd"/>
    </w:p>
    <w:p w:rsidR="00DB21E8" w:rsidRDefault="00DB21E8" w:rsidP="00DB21E8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DB21E8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lastRenderedPageBreak/>
        <w:t>C.</w:t>
      </w:r>
      <w:r w:rsidRPr="00DB21E8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ab/>
        <w:t>Choose a, b or c.</w:t>
      </w:r>
    </w:p>
    <w:p w:rsidR="00DB21E8" w:rsidRDefault="00DB21E8" w:rsidP="00DB21E8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</w:p>
    <w:tbl>
      <w:tblPr>
        <w:tblStyle w:val="TableGrid"/>
        <w:tblW w:w="10315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45"/>
      </w:tblGrid>
      <w:tr w:rsidR="00DB21E8" w:rsidTr="006F661C">
        <w:tc>
          <w:tcPr>
            <w:tcW w:w="5070" w:type="dxa"/>
          </w:tcPr>
          <w:p w:rsidR="00CA2BBB" w:rsidRPr="00DB21E8" w:rsidRDefault="00CA2BBB" w:rsidP="008E6CBC">
            <w:pPr>
              <w:pStyle w:val="ExercisesHUB"/>
              <w:tabs>
                <w:tab w:val="left" w:pos="567"/>
                <w:tab w:val="left" w:pos="2820"/>
                <w:tab w:val="left" w:pos="4840"/>
              </w:tabs>
              <w:ind w:left="283" w:hanging="283"/>
              <w:rPr>
                <w:rFonts w:ascii="Arial" w:hAnsi="Arial" w:cs="Arial"/>
              </w:rPr>
            </w:pPr>
            <w:r w:rsidRPr="00DB21E8">
              <w:rPr>
                <w:rFonts w:ascii="Arial" w:hAnsi="Arial" w:cs="Arial"/>
              </w:rPr>
              <w:t>1.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  <w:b/>
              </w:rPr>
              <w:t>A:</w:t>
            </w:r>
            <w:r w:rsidRPr="00DB21E8">
              <w:rPr>
                <w:rFonts w:ascii="Arial" w:hAnsi="Arial" w:cs="Arial"/>
              </w:rPr>
              <w:t xml:space="preserve"> Did Kate do the dishes yesterday after lunch?</w:t>
            </w:r>
            <w:r w:rsidRPr="00DB21E8">
              <w:rPr>
                <w:rFonts w:ascii="Arial" w:hAnsi="Arial" w:cs="Arial"/>
              </w:rPr>
              <w:br/>
            </w:r>
            <w:r w:rsidRPr="00DB21E8">
              <w:rPr>
                <w:rFonts w:ascii="Arial" w:hAnsi="Arial" w:cs="Arial"/>
                <w:b/>
              </w:rPr>
              <w:t>B: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u w:val="single"/>
              </w:rPr>
              <w:t xml:space="preserve">       </w:t>
            </w:r>
            <w:proofErr w:type="gramStart"/>
            <w:r>
              <w:rPr>
                <w:rFonts w:ascii="Arial" w:hAnsi="Arial" w:cs="Arial"/>
                <w:u w:val="single"/>
              </w:rPr>
              <w:t xml:space="preserve">  </w:t>
            </w:r>
            <w:r w:rsidRPr="00DB21E8">
              <w:rPr>
                <w:rFonts w:ascii="Arial" w:hAnsi="Arial" w:cs="Arial"/>
              </w:rPr>
              <w:t>.</w:t>
            </w:r>
            <w:proofErr w:type="gramEnd"/>
            <w:r w:rsidRPr="00DB21E8">
              <w:rPr>
                <w:rFonts w:ascii="Arial" w:hAnsi="Arial" w:cs="Arial"/>
              </w:rPr>
              <w:t xml:space="preserve"> I helped her a bit.</w:t>
            </w:r>
            <w:r w:rsidRPr="00DB21E8">
              <w:rPr>
                <w:rFonts w:ascii="Arial" w:hAnsi="Arial" w:cs="Arial"/>
              </w:rPr>
              <w:br/>
              <w:t xml:space="preserve">a. </w:t>
            </w:r>
            <w:proofErr w:type="gramStart"/>
            <w:r w:rsidRPr="00DB21E8">
              <w:rPr>
                <w:rFonts w:ascii="Arial" w:hAnsi="Arial" w:cs="Arial"/>
              </w:rPr>
              <w:t>Of course</w:t>
            </w:r>
            <w:proofErr w:type="gramEnd"/>
            <w:r w:rsidRPr="00DB21E8">
              <w:rPr>
                <w:rFonts w:ascii="Arial" w:hAnsi="Arial" w:cs="Arial"/>
              </w:rPr>
              <w:t xml:space="preserve"> she didn’t. </w:t>
            </w:r>
            <w:r w:rsidRPr="00DB21E8">
              <w:rPr>
                <w:rFonts w:ascii="Arial" w:hAnsi="Arial" w:cs="Arial"/>
              </w:rPr>
              <w:br/>
              <w:t>b. No, he didn’t.</w:t>
            </w:r>
            <w:r w:rsidRPr="00DB21E8">
              <w:rPr>
                <w:rFonts w:ascii="Arial" w:hAnsi="Arial" w:cs="Arial"/>
              </w:rPr>
              <w:br/>
              <w:t>c.</w:t>
            </w:r>
            <w:r>
              <w:rPr>
                <w:rFonts w:ascii="Arial" w:hAnsi="Arial" w:cs="Arial"/>
              </w:rPr>
              <w:t xml:space="preserve"> </w:t>
            </w:r>
            <w:r w:rsidRPr="00DB21E8">
              <w:rPr>
                <w:rFonts w:ascii="Arial" w:hAnsi="Arial" w:cs="Arial"/>
              </w:rPr>
              <w:t>Yes, she did.</w:t>
            </w:r>
          </w:p>
          <w:p w:rsidR="00CA2BBB" w:rsidRPr="00DB21E8" w:rsidRDefault="00CA2BBB" w:rsidP="008E6CBC">
            <w:pPr>
              <w:pStyle w:val="ExercisesHUB"/>
              <w:tabs>
                <w:tab w:val="left" w:pos="567"/>
                <w:tab w:val="left" w:pos="2820"/>
                <w:tab w:val="left" w:pos="4840"/>
              </w:tabs>
              <w:ind w:left="283" w:hanging="283"/>
              <w:rPr>
                <w:rFonts w:ascii="Arial" w:hAnsi="Arial" w:cs="Arial"/>
              </w:rPr>
            </w:pPr>
            <w:r w:rsidRPr="00DB21E8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u w:val="single"/>
              </w:rPr>
              <w:t xml:space="preserve">         </w:t>
            </w:r>
            <w:r w:rsidRPr="00DB21E8">
              <w:rPr>
                <w:rFonts w:ascii="Arial" w:hAnsi="Arial" w:cs="Arial"/>
              </w:rPr>
              <w:t xml:space="preserve"> an old bridge near the castle in the past?</w:t>
            </w:r>
            <w:r w:rsidRPr="00DB21E8">
              <w:rPr>
                <w:rFonts w:ascii="Arial" w:hAnsi="Arial" w:cs="Arial"/>
              </w:rPr>
              <w:br/>
              <w:t xml:space="preserve">a.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Were there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b.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Was there</w:t>
            </w:r>
            <w:r w:rsidRPr="00DB21E8">
              <w:rPr>
                <w:rFonts w:ascii="Arial" w:hAnsi="Arial" w:cs="Arial"/>
              </w:rPr>
              <w:br/>
              <w:t xml:space="preserve">c.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There was</w:t>
            </w:r>
          </w:p>
          <w:p w:rsidR="00CA2BBB" w:rsidRPr="00DB21E8" w:rsidRDefault="00CA2BBB" w:rsidP="008E6CBC">
            <w:pPr>
              <w:pStyle w:val="ExercisesHUB"/>
              <w:tabs>
                <w:tab w:val="left" w:pos="567"/>
                <w:tab w:val="left" w:pos="2820"/>
                <w:tab w:val="left" w:pos="4840"/>
              </w:tabs>
              <w:ind w:left="283" w:hanging="283"/>
              <w:rPr>
                <w:rFonts w:ascii="Arial" w:hAnsi="Arial" w:cs="Arial"/>
              </w:rPr>
            </w:pPr>
            <w:r w:rsidRPr="00DB21E8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  <w:b/>
              </w:rPr>
              <w:t>A:</w:t>
            </w:r>
            <w:r w:rsidRPr="00DB21E8">
              <w:rPr>
                <w:rFonts w:ascii="Arial" w:hAnsi="Arial" w:cs="Arial"/>
              </w:rPr>
              <w:t xml:space="preserve"> Did you go to the gym yesterday?</w:t>
            </w:r>
            <w:r w:rsidRPr="00DB21E8">
              <w:rPr>
                <w:rFonts w:ascii="Arial" w:hAnsi="Arial" w:cs="Arial"/>
              </w:rPr>
              <w:br/>
            </w:r>
            <w:r w:rsidRPr="00DB21E8">
              <w:rPr>
                <w:rFonts w:ascii="Arial" w:hAnsi="Arial" w:cs="Arial"/>
                <w:b/>
              </w:rPr>
              <w:t>B: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     </w:t>
            </w:r>
            <w:proofErr w:type="gramStart"/>
            <w:r>
              <w:rPr>
                <w:rFonts w:ascii="Arial" w:hAnsi="Arial" w:cs="Arial"/>
                <w:u w:val="single"/>
              </w:rPr>
              <w:t xml:space="preserve">  </w:t>
            </w:r>
            <w:r w:rsidRPr="00DB21E8">
              <w:rPr>
                <w:rFonts w:ascii="Arial" w:hAnsi="Arial" w:cs="Arial"/>
              </w:rPr>
              <w:t>.</w:t>
            </w:r>
            <w:proofErr w:type="gramEnd"/>
            <w:r w:rsidRPr="00DB21E8">
              <w:rPr>
                <w:rFonts w:ascii="Arial" w:hAnsi="Arial" w:cs="Arial"/>
              </w:rPr>
              <w:br/>
              <w:t xml:space="preserve">a.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Yes, I went.</w:t>
            </w:r>
            <w:r w:rsidRPr="00DB21E8">
              <w:rPr>
                <w:rFonts w:ascii="Arial" w:hAnsi="Arial" w:cs="Arial"/>
              </w:rPr>
              <w:br/>
              <w:t xml:space="preserve">b.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Yes, you did.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c.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Yes, I did.</w:t>
            </w:r>
          </w:p>
          <w:p w:rsidR="00CA2BBB" w:rsidRPr="00DB21E8" w:rsidRDefault="00CA2BBB" w:rsidP="008E6CBC">
            <w:pPr>
              <w:pStyle w:val="ExercisesHUB"/>
              <w:tabs>
                <w:tab w:val="left" w:pos="567"/>
                <w:tab w:val="left" w:pos="2820"/>
                <w:tab w:val="left" w:pos="4840"/>
              </w:tabs>
              <w:ind w:left="283" w:hanging="283"/>
              <w:rPr>
                <w:rFonts w:ascii="Arial" w:hAnsi="Arial" w:cs="Arial"/>
              </w:rPr>
            </w:pPr>
            <w:r w:rsidRPr="00DB21E8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  <w:b/>
              </w:rPr>
              <w:t>A:</w:t>
            </w:r>
            <w:r w:rsidRPr="00DB21E8">
              <w:rPr>
                <w:rFonts w:ascii="Arial" w:hAnsi="Arial" w:cs="Arial"/>
              </w:rPr>
              <w:t xml:space="preserve"> Did you see Alex at school?</w:t>
            </w:r>
            <w:r w:rsidRPr="00DB21E8">
              <w:rPr>
                <w:rFonts w:ascii="Arial" w:hAnsi="Arial" w:cs="Arial"/>
              </w:rPr>
              <w:br/>
            </w:r>
            <w:r w:rsidRPr="00DB21E8">
              <w:rPr>
                <w:rFonts w:ascii="Arial" w:hAnsi="Arial" w:cs="Arial"/>
                <w:b/>
              </w:rPr>
              <w:t>B:</w:t>
            </w:r>
            <w:r w:rsidRPr="00DB21E8">
              <w:rPr>
                <w:rFonts w:ascii="Arial" w:hAnsi="Arial" w:cs="Arial"/>
              </w:rPr>
              <w:t xml:space="preserve"> </w:t>
            </w:r>
            <w:proofErr w:type="gramStart"/>
            <w:r w:rsidRPr="00DB21E8">
              <w:rPr>
                <w:rFonts w:ascii="Arial" w:hAnsi="Arial" w:cs="Arial"/>
              </w:rPr>
              <w:t>No,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</w:t>
            </w:r>
            <w:proofErr w:type="gramEnd"/>
            <w:r>
              <w:rPr>
                <w:rFonts w:ascii="Arial" w:hAnsi="Arial" w:cs="Arial"/>
                <w:u w:val="single"/>
              </w:rPr>
              <w:t xml:space="preserve">       </w:t>
            </w:r>
            <w:r w:rsidRPr="00DB21E8">
              <w:rPr>
                <w:rFonts w:ascii="Arial" w:hAnsi="Arial" w:cs="Arial"/>
              </w:rPr>
              <w:t>.</w:t>
            </w:r>
            <w:r w:rsidRPr="00DB21E8">
              <w:rPr>
                <w:rFonts w:ascii="Arial" w:hAnsi="Arial" w:cs="Arial"/>
              </w:rPr>
              <w:br/>
              <w:t xml:space="preserve">a.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 xml:space="preserve">I see not. 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b.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 xml:space="preserve">I didn’t. </w:t>
            </w:r>
            <w:r w:rsidRPr="00DB21E8">
              <w:rPr>
                <w:rFonts w:ascii="Arial" w:hAnsi="Arial" w:cs="Arial"/>
              </w:rPr>
              <w:br/>
              <w:t xml:space="preserve">c.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I did</w:t>
            </w:r>
          </w:p>
          <w:p w:rsidR="00CA2BBB" w:rsidRPr="00DB21E8" w:rsidRDefault="00CA2BBB" w:rsidP="008E6CBC">
            <w:pPr>
              <w:pStyle w:val="ExercisesHUB"/>
              <w:tabs>
                <w:tab w:val="left" w:pos="567"/>
                <w:tab w:val="left" w:pos="2820"/>
                <w:tab w:val="left" w:pos="4840"/>
              </w:tabs>
              <w:ind w:left="283" w:hanging="283"/>
              <w:rPr>
                <w:rFonts w:ascii="Arial" w:hAnsi="Arial" w:cs="Arial"/>
              </w:rPr>
            </w:pPr>
            <w:r w:rsidRPr="00DB21E8">
              <w:rPr>
                <w:rFonts w:ascii="Arial" w:hAnsi="Arial" w:cs="Arial"/>
              </w:rPr>
              <w:t>5.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u w:val="single"/>
              </w:rPr>
              <w:t xml:space="preserve">         </w:t>
            </w:r>
            <w:r w:rsidRPr="00DB21E8">
              <w:rPr>
                <w:rFonts w:ascii="Arial" w:hAnsi="Arial" w:cs="Arial"/>
              </w:rPr>
              <w:t xml:space="preserve"> many flowers and plants in the garden?</w:t>
            </w:r>
            <w:r w:rsidRPr="00DB21E8">
              <w:rPr>
                <w:rFonts w:ascii="Arial" w:hAnsi="Arial" w:cs="Arial"/>
              </w:rPr>
              <w:br/>
              <w:t xml:space="preserve">a.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Were there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b.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There were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c.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Was there</w:t>
            </w:r>
          </w:p>
          <w:p w:rsidR="00DB21E8" w:rsidRDefault="00DB21E8" w:rsidP="00CA2BBB">
            <w:pPr>
              <w:pStyle w:val="RUBRICSHUB"/>
              <w:tabs>
                <w:tab w:val="clear" w:pos="260"/>
                <w:tab w:val="left" w:pos="-426"/>
              </w:tabs>
              <w:ind w:left="142"/>
              <w:rPr>
                <w:rFonts w:ascii="Arial" w:hAnsi="Arial" w:cs="Arial"/>
                <w:b/>
                <w:color w:val="auto"/>
                <w:spacing w:val="2"/>
                <w:sz w:val="22"/>
                <w:szCs w:val="22"/>
                <w:lang w:val="en-US" w:eastAsia="ar-SA"/>
              </w:rPr>
            </w:pPr>
          </w:p>
        </w:tc>
        <w:tc>
          <w:tcPr>
            <w:tcW w:w="5245" w:type="dxa"/>
          </w:tcPr>
          <w:p w:rsidR="00CA2BBB" w:rsidRPr="00DB21E8" w:rsidRDefault="00CA2BBB" w:rsidP="00CA2BBB">
            <w:pPr>
              <w:pStyle w:val="ExercisesHUB"/>
              <w:tabs>
                <w:tab w:val="left" w:pos="-142"/>
                <w:tab w:val="left" w:pos="601"/>
                <w:tab w:val="left" w:pos="2820"/>
                <w:tab w:val="left" w:pos="4840"/>
              </w:tabs>
              <w:ind w:left="318" w:hanging="284"/>
              <w:rPr>
                <w:rFonts w:ascii="Arial" w:hAnsi="Arial" w:cs="Arial"/>
              </w:rPr>
            </w:pPr>
            <w:r w:rsidRPr="00DB21E8">
              <w:rPr>
                <w:rFonts w:ascii="Arial" w:hAnsi="Arial" w:cs="Arial"/>
              </w:rPr>
              <w:t>6.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  <w:b/>
              </w:rPr>
              <w:t>A:</w:t>
            </w:r>
            <w:r w:rsidRPr="00DB21E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Where did Martha go last weekend?</w:t>
            </w:r>
            <w:r w:rsidRPr="00DB21E8">
              <w:rPr>
                <w:rFonts w:ascii="Arial" w:hAnsi="Arial" w:cs="Arial"/>
              </w:rPr>
              <w:br/>
            </w:r>
            <w:r w:rsidRPr="00DB21E8">
              <w:rPr>
                <w:rFonts w:ascii="Arial" w:hAnsi="Arial" w:cs="Arial"/>
                <w:b/>
              </w:rPr>
              <w:t>B: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u w:val="single"/>
              </w:rPr>
              <w:t xml:space="preserve">         </w:t>
            </w:r>
            <w:r w:rsidRPr="00DB21E8">
              <w:rPr>
                <w:rFonts w:ascii="Arial" w:hAnsi="Arial" w:cs="Arial"/>
              </w:rPr>
              <w:t xml:space="preserve"> to the zoo and after that to the park.</w:t>
            </w:r>
            <w:r w:rsidRPr="00DB21E8">
              <w:rPr>
                <w:rFonts w:ascii="Arial" w:hAnsi="Arial" w:cs="Arial"/>
              </w:rPr>
              <w:br/>
              <w:t xml:space="preserve">a.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Yes, she did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b.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She went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c.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Yes, she went</w:t>
            </w:r>
          </w:p>
          <w:p w:rsidR="00CA2BBB" w:rsidRPr="00DB21E8" w:rsidRDefault="00CA2BBB" w:rsidP="00CA2BBB">
            <w:pPr>
              <w:pStyle w:val="ExercisesHUB"/>
              <w:tabs>
                <w:tab w:val="left" w:pos="-142"/>
                <w:tab w:val="left" w:pos="601"/>
                <w:tab w:val="left" w:pos="2820"/>
                <w:tab w:val="left" w:pos="4840"/>
              </w:tabs>
              <w:ind w:left="318" w:hanging="284"/>
              <w:rPr>
                <w:rFonts w:ascii="Arial" w:hAnsi="Arial" w:cs="Arial"/>
              </w:rPr>
            </w:pPr>
            <w:r w:rsidRPr="00DB21E8">
              <w:rPr>
                <w:rFonts w:ascii="Arial" w:hAnsi="Arial" w:cs="Arial"/>
              </w:rPr>
              <w:t>7.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Did they go to Monica’s party last Saturday?</w:t>
            </w:r>
            <w:r w:rsidRPr="00DB21E8">
              <w:rPr>
                <w:rFonts w:ascii="Arial" w:hAnsi="Arial" w:cs="Arial"/>
              </w:rPr>
              <w:br/>
            </w:r>
            <w:r w:rsidRPr="00DB21E8">
              <w:rPr>
                <w:rFonts w:ascii="Arial" w:hAnsi="Arial" w:cs="Arial"/>
                <w:b/>
              </w:rPr>
              <w:t>B:</w:t>
            </w:r>
            <w:r w:rsidRPr="00DB21E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  <w:proofErr w:type="gramStart"/>
            <w:r w:rsidRPr="00DB21E8">
              <w:rPr>
                <w:rFonts w:ascii="Arial" w:hAnsi="Arial" w:cs="Arial"/>
              </w:rPr>
              <w:t>Yes,</w:t>
            </w:r>
            <w:r>
              <w:rPr>
                <w:rFonts w:ascii="Arial" w:hAnsi="Arial" w:cs="Arial"/>
                <w:u w:val="single"/>
              </w:rPr>
              <w:t xml:space="preserve">   </w:t>
            </w:r>
            <w:proofErr w:type="gramEnd"/>
            <w:r>
              <w:rPr>
                <w:rFonts w:ascii="Arial" w:hAnsi="Arial" w:cs="Arial"/>
                <w:u w:val="single"/>
              </w:rPr>
              <w:t xml:space="preserve">      </w:t>
            </w:r>
            <w:r w:rsidRPr="00DB21E8">
              <w:rPr>
                <w:rFonts w:ascii="Arial" w:hAnsi="Arial" w:cs="Arial"/>
              </w:rPr>
              <w:t>.</w:t>
            </w:r>
            <w:r w:rsidRPr="00DB21E8">
              <w:rPr>
                <w:rFonts w:ascii="Arial" w:hAnsi="Arial" w:cs="Arial"/>
              </w:rPr>
              <w:br/>
              <w:t xml:space="preserve">a.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 xml:space="preserve">they did 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b.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they didn’t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c.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did</w:t>
            </w:r>
          </w:p>
          <w:p w:rsidR="00CA2BBB" w:rsidRPr="00DB21E8" w:rsidRDefault="00CA2BBB" w:rsidP="00CA2BBB">
            <w:pPr>
              <w:pStyle w:val="ExercisesHUB"/>
              <w:tabs>
                <w:tab w:val="left" w:pos="-142"/>
                <w:tab w:val="left" w:pos="601"/>
                <w:tab w:val="left" w:pos="2820"/>
                <w:tab w:val="left" w:pos="4840"/>
              </w:tabs>
              <w:ind w:left="318" w:hanging="284"/>
              <w:rPr>
                <w:rFonts w:ascii="Arial" w:hAnsi="Arial" w:cs="Arial"/>
              </w:rPr>
            </w:pPr>
            <w:r w:rsidRPr="00DB21E8">
              <w:rPr>
                <w:rFonts w:ascii="Arial" w:hAnsi="Arial" w:cs="Arial"/>
              </w:rPr>
              <w:t>8.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  <w:b/>
              </w:rPr>
              <w:t>A:</w:t>
            </w:r>
            <w:r w:rsidRPr="00DB21E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Was there a statue in the middle of the square?</w:t>
            </w:r>
            <w:r w:rsidRPr="00DB21E8">
              <w:rPr>
                <w:rFonts w:ascii="Arial" w:hAnsi="Arial" w:cs="Arial"/>
              </w:rPr>
              <w:br/>
            </w:r>
            <w:r w:rsidRPr="00DB21E8">
              <w:rPr>
                <w:rFonts w:ascii="Arial" w:hAnsi="Arial" w:cs="Arial"/>
                <w:b/>
              </w:rPr>
              <w:t>B:</w:t>
            </w:r>
            <w:r w:rsidRPr="00DB21E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  <w:proofErr w:type="gramStart"/>
            <w:r w:rsidRPr="00DB21E8">
              <w:rPr>
                <w:rFonts w:ascii="Arial" w:hAnsi="Arial" w:cs="Arial"/>
              </w:rPr>
              <w:t>Yes,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</w:t>
            </w:r>
            <w:proofErr w:type="gramEnd"/>
            <w:r>
              <w:rPr>
                <w:rFonts w:ascii="Arial" w:hAnsi="Arial" w:cs="Arial"/>
                <w:u w:val="single"/>
              </w:rPr>
              <w:t xml:space="preserve">       </w:t>
            </w:r>
            <w:r w:rsidRPr="00DB21E8">
              <w:rPr>
                <w:rFonts w:ascii="Arial" w:hAnsi="Arial" w:cs="Arial"/>
              </w:rPr>
              <w:t>.</w:t>
            </w:r>
            <w:r w:rsidRPr="00DB21E8">
              <w:rPr>
                <w:rFonts w:ascii="Arial" w:hAnsi="Arial" w:cs="Arial"/>
              </w:rPr>
              <w:br/>
              <w:t xml:space="preserve">a.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there was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b.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 xml:space="preserve">there wasn’t 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c.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 xml:space="preserve">was there </w:t>
            </w:r>
          </w:p>
          <w:p w:rsidR="00CA2BBB" w:rsidRPr="00DB21E8" w:rsidRDefault="00CA2BBB" w:rsidP="00CA2BBB">
            <w:pPr>
              <w:pStyle w:val="ExercisesHUB"/>
              <w:tabs>
                <w:tab w:val="left" w:pos="-142"/>
                <w:tab w:val="left" w:pos="601"/>
                <w:tab w:val="left" w:pos="2820"/>
                <w:tab w:val="left" w:pos="4840"/>
              </w:tabs>
              <w:ind w:left="318" w:hanging="284"/>
              <w:rPr>
                <w:rFonts w:ascii="Arial" w:hAnsi="Arial" w:cs="Arial"/>
              </w:rPr>
            </w:pPr>
            <w:r w:rsidRPr="00DB21E8">
              <w:rPr>
                <w:rFonts w:ascii="Arial" w:hAnsi="Arial" w:cs="Arial"/>
              </w:rPr>
              <w:t>9.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  <w:b/>
              </w:rPr>
              <w:t>A:</w:t>
            </w:r>
            <w:r w:rsidRPr="00DB21E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Did you visit your cousins last summer?</w:t>
            </w:r>
            <w:r w:rsidRPr="00DB21E8">
              <w:rPr>
                <w:rFonts w:ascii="Arial" w:hAnsi="Arial" w:cs="Arial"/>
              </w:rPr>
              <w:br/>
            </w:r>
            <w:r w:rsidRPr="00DB21E8">
              <w:rPr>
                <w:rFonts w:ascii="Arial" w:hAnsi="Arial" w:cs="Arial"/>
                <w:b/>
              </w:rPr>
              <w:t>B:</w:t>
            </w:r>
            <w:r w:rsidRPr="00DB21E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ab/>
            </w:r>
            <w:proofErr w:type="gramStart"/>
            <w:r w:rsidRPr="00DB21E8">
              <w:rPr>
                <w:rFonts w:ascii="Arial" w:hAnsi="Arial" w:cs="Arial"/>
              </w:rPr>
              <w:t>Yes,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</w:t>
            </w:r>
            <w:proofErr w:type="gramEnd"/>
            <w:r>
              <w:rPr>
                <w:rFonts w:ascii="Arial" w:hAnsi="Arial" w:cs="Arial"/>
                <w:u w:val="single"/>
              </w:rPr>
              <w:t xml:space="preserve">       </w:t>
            </w:r>
            <w:r w:rsidRPr="00DB21E8">
              <w:rPr>
                <w:rFonts w:ascii="Arial" w:hAnsi="Arial" w:cs="Arial"/>
              </w:rPr>
              <w:t>.</w:t>
            </w:r>
            <w:r w:rsidRPr="00DB21E8">
              <w:rPr>
                <w:rFonts w:ascii="Arial" w:hAnsi="Arial" w:cs="Arial"/>
              </w:rPr>
              <w:br/>
              <w:t xml:space="preserve">a.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 xml:space="preserve">we did. 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>b.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 xml:space="preserve">we were </w:t>
            </w:r>
            <w:r w:rsidRPr="00DB21E8"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br/>
              <w:t xml:space="preserve">c. </w:t>
            </w:r>
            <w:r>
              <w:rPr>
                <w:rFonts w:ascii="Arial" w:hAnsi="Arial" w:cs="Arial"/>
              </w:rPr>
              <w:tab/>
            </w:r>
            <w:r w:rsidRPr="00DB21E8">
              <w:rPr>
                <w:rFonts w:ascii="Arial" w:hAnsi="Arial" w:cs="Arial"/>
              </w:rPr>
              <w:t>we didn’t</w:t>
            </w:r>
          </w:p>
          <w:p w:rsidR="00DB21E8" w:rsidRPr="008E6CBC" w:rsidRDefault="00CA2BBB" w:rsidP="008E6CBC">
            <w:pPr>
              <w:tabs>
                <w:tab w:val="left" w:pos="-142"/>
                <w:tab w:val="left" w:pos="601"/>
              </w:tabs>
              <w:autoSpaceDE w:val="0"/>
              <w:autoSpaceDN w:val="0"/>
              <w:adjustRightInd w:val="0"/>
              <w:spacing w:line="320" w:lineRule="atLeast"/>
              <w:ind w:left="318" w:hanging="284"/>
              <w:textAlignment w:val="baseline"/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</w:pP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>10.</w:t>
            </w:r>
            <w:r w:rsidRPr="00DB21E8">
              <w:rPr>
                <w:rFonts w:ascii="Arial" w:hAnsi="Arial" w:cs="Arial"/>
                <w:b/>
                <w:color w:val="000000"/>
                <w:spacing w:val="3"/>
                <w:sz w:val="20"/>
                <w:szCs w:val="20"/>
                <w:lang w:eastAsia="el-GR"/>
              </w:rPr>
              <w:t>A:</w:t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 xml:space="preserve"> Did Keith come on the trip?</w:t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br/>
            </w:r>
            <w:r w:rsidRPr="00DB21E8">
              <w:rPr>
                <w:rFonts w:ascii="Arial" w:hAnsi="Arial" w:cs="Arial"/>
                <w:b/>
                <w:color w:val="000000"/>
                <w:spacing w:val="3"/>
                <w:sz w:val="20"/>
                <w:szCs w:val="20"/>
                <w:lang w:eastAsia="el-GR"/>
              </w:rPr>
              <w:t>B:</w:t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 xml:space="preserve"> </w:t>
            </w:r>
            <w:proofErr w:type="gramStart"/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>No</w:t>
            </w:r>
            <w:r w:rsidRPr="00DB21E8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</w:t>
            </w:r>
            <w:proofErr w:type="gramEnd"/>
            <w:r>
              <w:rPr>
                <w:rFonts w:ascii="Arial" w:hAnsi="Arial" w:cs="Arial"/>
                <w:u w:val="single"/>
              </w:rPr>
              <w:t xml:space="preserve">       </w:t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>.</w:t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br/>
              <w:t xml:space="preserve">a. </w:t>
            </w:r>
            <w:r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ab/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 xml:space="preserve">he came </w:t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ab/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br/>
              <w:t>b.</w:t>
            </w:r>
            <w:r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ab/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>he didn’t</w:t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ab/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br/>
              <w:t>c.</w:t>
            </w:r>
            <w:r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ab/>
            </w:r>
            <w:r w:rsidRPr="00DB21E8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>he did</w:t>
            </w:r>
          </w:p>
        </w:tc>
      </w:tr>
    </w:tbl>
    <w:p w:rsidR="00DB21E8" w:rsidRPr="00DB21E8" w:rsidRDefault="00DB21E8" w:rsidP="00DB21E8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</w:p>
    <w:p w:rsidR="005D4A2F" w:rsidRDefault="00A32791" w:rsidP="005D4A2F">
      <w:pPr>
        <w:tabs>
          <w:tab w:val="left" w:pos="283"/>
        </w:tabs>
        <w:autoSpaceDE w:val="0"/>
        <w:autoSpaceDN w:val="0"/>
        <w:adjustRightInd w:val="0"/>
        <w:spacing w:line="320" w:lineRule="atLeast"/>
        <w:jc w:val="center"/>
        <w:textAlignment w:val="baseline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>
        <w:rPr>
          <w:rFonts w:ascii="Arial" w:hAnsi="Arial" w:cs="Arial"/>
          <w:b/>
          <w:noProof/>
          <w:lang w:val="el-GR" w:eastAsia="el-GR"/>
        </w:rPr>
        <w:pict>
          <v:group id="_x0000_s1683" style="position:absolute;left:0;text-align:left;margin-left:372.9pt;margin-top:233.4pt;width:79.2pt;height:21.35pt;z-index:251750400;mso-wrap-distance-left:0;mso-wrap-distance-right:0" coordorigin="6859,73" coordsize="1584,427">
            <o:lock v:ext="edit" text="t"/>
            <v:rect id="_x0000_s1684" style="position:absolute;left:7599;top:75;width:425;height:425;v-text-anchor:middle" fillcolor="#ddd" strokeweight=".18mm">
              <v:fill color2="#222"/>
            </v:rect>
            <v:shape id="_x0000_s1685" type="#_x0000_t202" style="position:absolute;left:8018;top:73;width:425;height:425;v-text-anchor:middle" fillcolor="#ddd" strokeweight=".18mm">
              <v:fill color2="#222"/>
              <v:textbox style="mso-next-textbox:#_x0000_s1685;mso-rotate-with-shape:t" inset="0,,0">
                <w:txbxContent>
                  <w:p w:rsidR="00B27217" w:rsidRPr="00485414" w:rsidRDefault="00B2721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686" type="#_x0000_t202" style="position:absolute;left:6859;top:73;width:740;height:425;v-text-anchor:middle" filled="f" strokeweight=".18mm">
              <v:textbox style="mso-next-textbox:#_x0000_s1686;mso-rotate-with-shape:t" inset="0,,0">
                <w:txbxContent>
                  <w:p w:rsidR="00B27217" w:rsidRDefault="00B2721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lang w:val="el-GR"/>
        </w:rPr>
        <w:pict>
          <v:group id="_x0000_s1674" style="position:absolute;left:0;text-align:left;margin-left:372.9pt;margin-top:.9pt;width:79.2pt;height:21.35pt;z-index:251749376;mso-wrap-distance-left:0;mso-wrap-distance-right:0" coordorigin="6859,73" coordsize="1584,427">
            <o:lock v:ext="edit" text="t"/>
            <v:rect id="_x0000_s1675" style="position:absolute;left:7599;top:75;width:425;height:425;v-text-anchor:middle" fillcolor="#ddd" strokeweight=".18mm">
              <v:fill color2="#222"/>
            </v:rect>
            <v:shape id="_x0000_s1676" type="#_x0000_t202" style="position:absolute;left:8018;top:73;width:425;height:425;v-text-anchor:middle" fillcolor="#ddd" strokeweight=".18mm">
              <v:fill color2="#222"/>
              <v:textbox style="mso-next-textbox:#_x0000_s1676;mso-rotate-with-shape:t" inset="0,,0">
                <w:txbxContent>
                  <w:p w:rsidR="00B27217" w:rsidRPr="00485414" w:rsidRDefault="00B2721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  <w:t>10</w:t>
                    </w:r>
                  </w:p>
                </w:txbxContent>
              </v:textbox>
            </v:shape>
            <v:shape id="_x0000_s1677" type="#_x0000_t202" style="position:absolute;left:6859;top:73;width:740;height:425;v-text-anchor:middle" filled="f" strokeweight=".18mm">
              <v:textbox style="mso-next-textbox:#_x0000_s1677;mso-rotate-with-shape:t" inset="0,,0">
                <w:txbxContent>
                  <w:p w:rsidR="00B27217" w:rsidRDefault="00B2721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5D4A2F" w:rsidRDefault="005D4A2F" w:rsidP="005D4A2F">
      <w:pPr>
        <w:tabs>
          <w:tab w:val="left" w:pos="283"/>
        </w:tabs>
        <w:autoSpaceDE w:val="0"/>
        <w:autoSpaceDN w:val="0"/>
        <w:adjustRightInd w:val="0"/>
        <w:spacing w:line="320" w:lineRule="atLeast"/>
        <w:jc w:val="center"/>
        <w:textAlignment w:val="baseline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85414" w:rsidRPr="005D4A2F" w:rsidRDefault="00485414" w:rsidP="005D4A2F">
      <w:pPr>
        <w:tabs>
          <w:tab w:val="left" w:pos="283"/>
        </w:tabs>
        <w:autoSpaceDE w:val="0"/>
        <w:autoSpaceDN w:val="0"/>
        <w:adjustRightInd w:val="0"/>
        <w:spacing w:line="320" w:lineRule="atLeast"/>
        <w:jc w:val="center"/>
        <w:textAlignment w:val="baseline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485414" w:rsidRPr="00361B94" w:rsidRDefault="00485414" w:rsidP="00485414">
      <w:pPr>
        <w:suppressAutoHyphens w:val="0"/>
        <w:autoSpaceDE w:val="0"/>
        <w:autoSpaceDN w:val="0"/>
        <w:adjustRightInd w:val="0"/>
        <w:spacing w:line="288" w:lineRule="auto"/>
        <w:ind w:left="-426" w:hanging="141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COMMUNICATION</w:t>
      </w:r>
    </w:p>
    <w:p w:rsidR="00485414" w:rsidRDefault="00485414" w:rsidP="00485414">
      <w:pPr>
        <w:pStyle w:val="RUBRICSHUB"/>
        <w:ind w:left="-426" w:hanging="141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485414" w:rsidRPr="00C206EF" w:rsidRDefault="00485414" w:rsidP="00485414">
      <w:pPr>
        <w:pStyle w:val="RUBRICSHUB"/>
        <w:tabs>
          <w:tab w:val="clear" w:pos="260"/>
          <w:tab w:val="left" w:pos="2460"/>
          <w:tab w:val="left" w:pos="4840"/>
        </w:tabs>
        <w:ind w:left="-426" w:hanging="141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485414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Choose </w:t>
      </w:r>
      <w:r w:rsidRPr="00485414">
        <w:rPr>
          <w:rFonts w:ascii="Arial" w:hAnsi="Arial" w:cs="Arial"/>
          <w:b/>
          <w:i/>
          <w:spacing w:val="2"/>
          <w:sz w:val="22"/>
          <w:szCs w:val="22"/>
          <w:lang w:val="en-US"/>
        </w:rPr>
        <w:t>a</w:t>
      </w:r>
      <w:r w:rsidRPr="00485414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 or </w:t>
      </w:r>
      <w:r w:rsidRPr="00485414">
        <w:rPr>
          <w:rFonts w:ascii="Arial" w:hAnsi="Arial" w:cs="Arial"/>
          <w:b/>
          <w:i/>
          <w:spacing w:val="2"/>
          <w:sz w:val="22"/>
          <w:szCs w:val="22"/>
          <w:lang w:val="en-US"/>
        </w:rPr>
        <w:t>b</w:t>
      </w:r>
      <w:r w:rsidRPr="00485414">
        <w:rPr>
          <w:rFonts w:ascii="Arial" w:hAnsi="Arial" w:cs="Arial"/>
          <w:b/>
          <w:spacing w:val="2"/>
          <w:sz w:val="22"/>
          <w:szCs w:val="22"/>
          <w:lang w:val="en-US"/>
        </w:rPr>
        <w:t>.</w:t>
      </w:r>
    </w:p>
    <w:p w:rsidR="00485414" w:rsidRPr="00C206EF" w:rsidRDefault="00485414" w:rsidP="00485414">
      <w:pPr>
        <w:pStyle w:val="RUBRICSHUB"/>
        <w:tabs>
          <w:tab w:val="clear" w:pos="260"/>
          <w:tab w:val="left" w:pos="2460"/>
          <w:tab w:val="left" w:pos="4840"/>
        </w:tabs>
        <w:ind w:left="-426" w:hanging="141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tbl>
      <w:tblPr>
        <w:tblStyle w:val="TableGrid"/>
        <w:tblW w:w="10065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5225"/>
      </w:tblGrid>
      <w:tr w:rsidR="00485414" w:rsidRPr="00485414" w:rsidTr="00485414">
        <w:tc>
          <w:tcPr>
            <w:tcW w:w="4840" w:type="dxa"/>
          </w:tcPr>
          <w:p w:rsidR="00485414" w:rsidRPr="00485414" w:rsidRDefault="00485414" w:rsidP="00485414">
            <w:pPr>
              <w:pStyle w:val="RUBRICSHUB"/>
              <w:tabs>
                <w:tab w:val="clear" w:pos="260"/>
                <w:tab w:val="left" w:pos="601"/>
                <w:tab w:val="left" w:pos="2586"/>
              </w:tabs>
              <w:ind w:left="317" w:hanging="283"/>
              <w:rPr>
                <w:rFonts w:ascii="Arial" w:hAnsi="Arial" w:cs="Arial"/>
                <w:lang w:val="en-US"/>
              </w:rPr>
            </w:pPr>
            <w:r w:rsidRPr="00485414">
              <w:rPr>
                <w:rFonts w:ascii="Arial" w:hAnsi="Arial" w:cs="Arial"/>
              </w:rPr>
              <w:t>1.</w:t>
            </w:r>
            <w:r w:rsidRPr="00485414">
              <w:rPr>
                <w:rFonts w:ascii="Arial" w:hAnsi="Arial" w:cs="Arial"/>
                <w:lang w:val="en-US"/>
              </w:rPr>
              <w:tab/>
            </w:r>
            <w:r w:rsidRPr="00485414">
              <w:rPr>
                <w:rFonts w:ascii="Arial" w:hAnsi="Arial" w:cs="Arial"/>
              </w:rPr>
              <w:t>What’s the weather li</w:t>
            </w:r>
            <w:r>
              <w:rPr>
                <w:rFonts w:ascii="Arial" w:hAnsi="Arial" w:cs="Arial"/>
              </w:rPr>
              <w:t>ke in Toronto?</w:t>
            </w:r>
            <w:r w:rsidRPr="00485414">
              <w:rPr>
                <w:rFonts w:ascii="Arial" w:hAnsi="Arial" w:cs="Arial"/>
                <w:lang w:val="en-US"/>
              </w:rPr>
              <w:br/>
            </w:r>
            <w:r w:rsidRPr="00485414">
              <w:rPr>
                <w:rFonts w:ascii="Arial" w:hAnsi="Arial" w:cs="Arial"/>
              </w:rPr>
              <w:t>a. It’s snowing.</w:t>
            </w:r>
            <w:r w:rsidRPr="00485414">
              <w:rPr>
                <w:rFonts w:ascii="Arial" w:hAnsi="Arial" w:cs="Arial"/>
              </w:rPr>
              <w:tab/>
              <w:t xml:space="preserve">b. It’s new. </w:t>
            </w:r>
          </w:p>
          <w:p w:rsidR="00485414" w:rsidRPr="00485414" w:rsidRDefault="00485414" w:rsidP="00485414">
            <w:pPr>
              <w:pStyle w:val="ExercisesHUB"/>
              <w:tabs>
                <w:tab w:val="left" w:pos="601"/>
                <w:tab w:val="left" w:pos="2586"/>
              </w:tabs>
              <w:ind w:left="317" w:hanging="283"/>
              <w:rPr>
                <w:rFonts w:ascii="Arial" w:hAnsi="Arial" w:cs="Arial"/>
                <w:spacing w:val="6"/>
                <w:sz w:val="21"/>
                <w:szCs w:val="21"/>
              </w:rPr>
            </w:pP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 xml:space="preserve">2. 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  <w:lang w:val="en-US"/>
              </w:rPr>
              <w:tab/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>Did you s</w:t>
            </w:r>
            <w:r>
              <w:rPr>
                <w:rFonts w:ascii="Arial" w:hAnsi="Arial" w:cs="Arial"/>
                <w:spacing w:val="6"/>
                <w:sz w:val="21"/>
                <w:szCs w:val="21"/>
              </w:rPr>
              <w:t xml:space="preserve">ee Mark today? He’s </w:t>
            </w:r>
            <w:proofErr w:type="gramStart"/>
            <w:r>
              <w:rPr>
                <w:rFonts w:ascii="Arial" w:hAnsi="Arial" w:cs="Arial"/>
                <w:spacing w:val="6"/>
                <w:sz w:val="21"/>
                <w:szCs w:val="21"/>
              </w:rPr>
              <w:t>really sad</w:t>
            </w:r>
            <w:proofErr w:type="gramEnd"/>
            <w:r>
              <w:rPr>
                <w:rFonts w:ascii="Arial" w:hAnsi="Arial" w:cs="Arial"/>
                <w:spacing w:val="6"/>
                <w:sz w:val="21"/>
                <w:szCs w:val="21"/>
              </w:rPr>
              <w:t>.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  <w:lang w:val="en-US"/>
              </w:rPr>
              <w:br/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>a. Never again.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ab/>
              <w:t>b. What’s wrong?</w:t>
            </w:r>
          </w:p>
          <w:p w:rsidR="00485414" w:rsidRPr="00485414" w:rsidRDefault="00485414" w:rsidP="00485414">
            <w:pPr>
              <w:pStyle w:val="ExercisesHUB"/>
              <w:tabs>
                <w:tab w:val="left" w:pos="601"/>
                <w:tab w:val="left" w:pos="2586"/>
              </w:tabs>
              <w:ind w:left="317" w:hanging="283"/>
              <w:rPr>
                <w:rFonts w:ascii="Arial" w:hAnsi="Arial" w:cs="Arial"/>
                <w:spacing w:val="6"/>
                <w:sz w:val="21"/>
                <w:szCs w:val="21"/>
              </w:rPr>
            </w:pP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 xml:space="preserve">3. 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  <w:lang w:val="en-US"/>
              </w:rPr>
              <w:tab/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>I helpe</w:t>
            </w:r>
            <w:r>
              <w:rPr>
                <w:rFonts w:ascii="Arial" w:hAnsi="Arial" w:cs="Arial"/>
                <w:spacing w:val="6"/>
                <w:sz w:val="21"/>
                <w:szCs w:val="21"/>
              </w:rPr>
              <w:t>d an old woman carry some bags.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  <w:lang w:val="en-US"/>
              </w:rPr>
              <w:br/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 xml:space="preserve">a. That’s </w:t>
            </w:r>
            <w:proofErr w:type="gramStart"/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>really good</w:t>
            </w:r>
            <w:proofErr w:type="gramEnd"/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>.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ab/>
              <w:t>b. It’s a lot of fun.</w:t>
            </w:r>
          </w:p>
          <w:p w:rsidR="00485414" w:rsidRPr="00485414" w:rsidRDefault="00485414" w:rsidP="00485414">
            <w:pPr>
              <w:pStyle w:val="RUBRICSHUB"/>
              <w:tabs>
                <w:tab w:val="clear" w:pos="260"/>
                <w:tab w:val="left" w:pos="601"/>
                <w:tab w:val="left" w:pos="2460"/>
                <w:tab w:val="left" w:pos="2586"/>
                <w:tab w:val="left" w:pos="4840"/>
              </w:tabs>
              <w:ind w:left="317" w:hanging="283"/>
              <w:rPr>
                <w:rFonts w:ascii="Arial" w:hAnsi="Arial" w:cs="Arial"/>
                <w:b/>
                <w:spacing w:val="2"/>
                <w:sz w:val="22"/>
                <w:szCs w:val="22"/>
              </w:rPr>
            </w:pPr>
          </w:p>
        </w:tc>
        <w:tc>
          <w:tcPr>
            <w:tcW w:w="5225" w:type="dxa"/>
          </w:tcPr>
          <w:p w:rsidR="00485414" w:rsidRPr="00485414" w:rsidRDefault="00485414" w:rsidP="00485414">
            <w:pPr>
              <w:pStyle w:val="ExercisesHUB"/>
              <w:tabs>
                <w:tab w:val="left" w:pos="601"/>
                <w:tab w:val="left" w:pos="2707"/>
              </w:tabs>
              <w:ind w:left="317" w:hanging="283"/>
              <w:rPr>
                <w:rFonts w:ascii="Arial" w:hAnsi="Arial" w:cs="Arial"/>
                <w:spacing w:val="6"/>
                <w:sz w:val="21"/>
                <w:szCs w:val="21"/>
              </w:rPr>
            </w:pP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 xml:space="preserve">4. 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  <w:lang w:val="en-US"/>
              </w:rPr>
              <w:tab/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>Did you get lost in the mall?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br/>
              <w:t>a. You never know!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ab/>
              <w:t>b. Not exactly!</w:t>
            </w:r>
          </w:p>
          <w:p w:rsidR="00485414" w:rsidRPr="00485414" w:rsidRDefault="00485414" w:rsidP="00485414">
            <w:pPr>
              <w:pStyle w:val="ExercisesHUB"/>
              <w:tabs>
                <w:tab w:val="left" w:pos="601"/>
                <w:tab w:val="left" w:pos="2707"/>
              </w:tabs>
              <w:ind w:left="317" w:hanging="283"/>
              <w:rPr>
                <w:rFonts w:ascii="Arial" w:hAnsi="Arial" w:cs="Arial"/>
                <w:spacing w:val="6"/>
                <w:sz w:val="21"/>
                <w:szCs w:val="21"/>
              </w:rPr>
            </w:pP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 xml:space="preserve">5. 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  <w:lang w:val="en-US"/>
              </w:rPr>
              <w:tab/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>Do you know how to do this exercise?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br/>
              <w:t>a. Of course, I do.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ab/>
              <w:t>b. OK, that’s enough.</w:t>
            </w:r>
          </w:p>
          <w:p w:rsidR="00485414" w:rsidRPr="00485414" w:rsidRDefault="00485414" w:rsidP="00485414">
            <w:pPr>
              <w:pStyle w:val="ExercisesHUB"/>
              <w:tabs>
                <w:tab w:val="left" w:pos="601"/>
                <w:tab w:val="left" w:pos="2707"/>
              </w:tabs>
              <w:ind w:left="317" w:hanging="283"/>
              <w:rPr>
                <w:rFonts w:ascii="Arial" w:hAnsi="Arial" w:cs="Arial"/>
                <w:spacing w:val="6"/>
                <w:sz w:val="21"/>
                <w:szCs w:val="21"/>
              </w:rPr>
            </w:pP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 xml:space="preserve">6. 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  <w:lang w:val="en-US"/>
              </w:rPr>
              <w:tab/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>Do you remember that trip to Brazil?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br/>
              <w:t xml:space="preserve">a. </w:t>
            </w:r>
            <w:proofErr w:type="gramStart"/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>Actually, you</w:t>
            </w:r>
            <w:proofErr w:type="gramEnd"/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 xml:space="preserve"> do.</w:t>
            </w:r>
            <w:r w:rsidRPr="00485414">
              <w:rPr>
                <w:rFonts w:ascii="Arial" w:hAnsi="Arial" w:cs="Arial"/>
                <w:spacing w:val="6"/>
                <w:sz w:val="21"/>
                <w:szCs w:val="21"/>
              </w:rPr>
              <w:tab/>
              <w:t>b. How can I forget?</w:t>
            </w:r>
          </w:p>
          <w:p w:rsidR="00485414" w:rsidRPr="00485414" w:rsidRDefault="00485414" w:rsidP="00485414">
            <w:pPr>
              <w:pStyle w:val="RUBRICSHUB"/>
              <w:tabs>
                <w:tab w:val="clear" w:pos="260"/>
                <w:tab w:val="left" w:pos="601"/>
                <w:tab w:val="left" w:pos="2460"/>
                <w:tab w:val="left" w:pos="4840"/>
              </w:tabs>
              <w:ind w:left="317" w:hanging="283"/>
              <w:rPr>
                <w:rFonts w:ascii="Arial" w:hAnsi="Arial" w:cs="Arial"/>
                <w:b/>
                <w:spacing w:val="2"/>
                <w:sz w:val="22"/>
                <w:szCs w:val="22"/>
              </w:rPr>
            </w:pPr>
          </w:p>
        </w:tc>
      </w:tr>
    </w:tbl>
    <w:p w:rsidR="00485414" w:rsidRPr="00485414" w:rsidRDefault="00485414" w:rsidP="00485414">
      <w:pPr>
        <w:pStyle w:val="RUBRICSHUB"/>
        <w:tabs>
          <w:tab w:val="clear" w:pos="260"/>
          <w:tab w:val="left" w:pos="2460"/>
          <w:tab w:val="left" w:pos="4840"/>
        </w:tabs>
        <w:ind w:left="-426" w:hanging="141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485414" w:rsidRPr="00485414" w:rsidRDefault="00485414" w:rsidP="00A52713">
      <w:pPr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LISTENING</w:t>
      </w:r>
    </w:p>
    <w:p w:rsidR="00485414" w:rsidRDefault="00485414" w:rsidP="00A52713">
      <w:pPr>
        <w:pStyle w:val="RUBRICSHUB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485414" w:rsidRPr="00485414" w:rsidRDefault="00485414" w:rsidP="00A52713">
      <w:pPr>
        <w:pStyle w:val="Rubrics"/>
        <w:spacing w:before="113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485414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Listen to three short dialogues and check the correct picture. Choose </w:t>
      </w:r>
      <w:r w:rsidRPr="00485414">
        <w:rPr>
          <w:rFonts w:ascii="Arial" w:hAnsi="Arial" w:cs="Arial"/>
          <w:b/>
          <w:i/>
          <w:spacing w:val="2"/>
          <w:sz w:val="22"/>
          <w:szCs w:val="22"/>
          <w:lang w:val="en-US"/>
        </w:rPr>
        <w:t>a</w:t>
      </w:r>
      <w:r w:rsidRPr="00485414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 or </w:t>
      </w:r>
      <w:r w:rsidRPr="00485414">
        <w:rPr>
          <w:rFonts w:ascii="Arial" w:hAnsi="Arial" w:cs="Arial"/>
          <w:b/>
          <w:i/>
          <w:spacing w:val="2"/>
          <w:sz w:val="22"/>
          <w:szCs w:val="22"/>
          <w:lang w:val="en-US"/>
        </w:rPr>
        <w:t>b</w:t>
      </w:r>
      <w:r w:rsidRPr="00485414">
        <w:rPr>
          <w:rFonts w:ascii="Arial" w:hAnsi="Arial" w:cs="Arial"/>
          <w:b/>
          <w:spacing w:val="2"/>
          <w:sz w:val="22"/>
          <w:szCs w:val="22"/>
          <w:lang w:val="en-US"/>
        </w:rPr>
        <w:t>.</w:t>
      </w:r>
    </w:p>
    <w:p w:rsidR="00485414" w:rsidRPr="00485414" w:rsidRDefault="00485414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165B46" w:rsidRDefault="00165B4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lang w:val="en-US"/>
        </w:rPr>
      </w:pPr>
    </w:p>
    <w:p w:rsidR="00485414" w:rsidRDefault="0086325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l-G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6350</wp:posOffset>
            </wp:positionV>
            <wp:extent cx="1800225" cy="1800225"/>
            <wp:effectExtent l="19050" t="0" r="9525" b="0"/>
            <wp:wrapNone/>
            <wp:docPr id="501" name="Picture 500" descr="dreamstime_10927536_gramo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eamstime_10927536_gramophone.jpg"/>
                    <pic:cNvPicPr/>
                  </pic:nvPicPr>
                  <pic:blipFill>
                    <a:blip r:embed="rId9" cstate="print"/>
                    <a:srcRect l="22378" r="11888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val="el-G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6350</wp:posOffset>
            </wp:positionV>
            <wp:extent cx="1819275" cy="1800225"/>
            <wp:effectExtent l="19050" t="0" r="9525" b="0"/>
            <wp:wrapNone/>
            <wp:docPr id="502" name="Picture 501" descr="dreamstime_944732_concert cro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eamstime_944732_concert crowd.jpg"/>
                    <pic:cNvPicPr/>
                  </pic:nvPicPr>
                  <pic:blipFill>
                    <a:blip r:embed="rId10" cstate="print"/>
                    <a:srcRect l="22348" r="492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5414" w:rsidRPr="00165B46" w:rsidRDefault="00485414" w:rsidP="00165B46">
      <w:pPr>
        <w:pStyle w:val="RUBRICSHUB"/>
        <w:tabs>
          <w:tab w:val="clear" w:pos="260"/>
          <w:tab w:val="left" w:pos="-426"/>
        </w:tabs>
        <w:ind w:left="-284" w:hanging="283"/>
        <w:rPr>
          <w:rFonts w:ascii="Arial" w:hAnsi="Arial" w:cs="Arial"/>
        </w:rPr>
      </w:pPr>
    </w:p>
    <w:p w:rsidR="00485414" w:rsidRDefault="00485414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lang w:val="en-US"/>
        </w:rPr>
      </w:pPr>
    </w:p>
    <w:p w:rsidR="00165B46" w:rsidRDefault="00165B4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lang w:val="en-US"/>
        </w:rPr>
      </w:pPr>
    </w:p>
    <w:p w:rsidR="00165B46" w:rsidRPr="00165B46" w:rsidRDefault="00165B46" w:rsidP="00A52713">
      <w:pPr>
        <w:pStyle w:val="ExercisesHUB"/>
        <w:tabs>
          <w:tab w:val="left" w:pos="2820"/>
          <w:tab w:val="left" w:pos="4840"/>
        </w:tabs>
        <w:ind w:left="-426" w:hanging="283"/>
        <w:rPr>
          <w:rFonts w:ascii="Arial" w:hAnsi="Arial" w:cs="Arial"/>
          <w:spacing w:val="6"/>
          <w:sz w:val="21"/>
          <w:szCs w:val="21"/>
        </w:rPr>
      </w:pPr>
      <w:r w:rsidRPr="00165B46">
        <w:rPr>
          <w:rFonts w:ascii="Arial" w:hAnsi="Arial" w:cs="Arial"/>
          <w:spacing w:val="6"/>
          <w:sz w:val="21"/>
          <w:szCs w:val="21"/>
        </w:rPr>
        <w:t>1.</w:t>
      </w:r>
      <w:r w:rsidRPr="00165B46">
        <w:rPr>
          <w:rFonts w:ascii="Arial" w:hAnsi="Arial" w:cs="Arial"/>
          <w:spacing w:val="6"/>
          <w:sz w:val="21"/>
          <w:szCs w:val="21"/>
        </w:rPr>
        <w:tab/>
        <w:t>Where was Sam last Saturday?</w:t>
      </w:r>
    </w:p>
    <w:p w:rsidR="00485414" w:rsidRDefault="00485414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</w:rPr>
      </w:pPr>
    </w:p>
    <w:p w:rsidR="00485414" w:rsidRDefault="00485414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165B46" w:rsidRDefault="00165B46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tbl>
      <w:tblPr>
        <w:tblpPr w:leftFromText="180" w:rightFromText="180" w:vertAnchor="text" w:horzAnchor="margin" w:tblpXSpec="center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83"/>
        <w:gridCol w:w="429"/>
      </w:tblGrid>
      <w:tr w:rsidR="00877552" w:rsidRPr="00242283" w:rsidTr="00877552">
        <w:trPr>
          <w:trHeight w:val="285"/>
        </w:trPr>
        <w:tc>
          <w:tcPr>
            <w:tcW w:w="483" w:type="dxa"/>
            <w:shd w:val="clear" w:color="auto" w:fill="000000"/>
            <w:vAlign w:val="center"/>
          </w:tcPr>
          <w:p w:rsidR="00877552" w:rsidRPr="00242283" w:rsidRDefault="00877552" w:rsidP="00A52713">
            <w:pPr>
              <w:ind w:left="-426" w:hanging="283"/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</w:pPr>
            <w:r w:rsidRPr="00242283"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  <w:t>a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877552" w:rsidRPr="00877552" w:rsidRDefault="00877552" w:rsidP="00A52713">
            <w:pPr>
              <w:autoSpaceDE w:val="0"/>
              <w:autoSpaceDN w:val="0"/>
              <w:adjustRightInd w:val="0"/>
              <w:spacing w:line="288" w:lineRule="auto"/>
              <w:ind w:left="-426" w:hanging="283"/>
              <w:textAlignment w:val="center"/>
              <w:rPr>
                <w:rFonts w:ascii="Arial" w:hAnsi="Arial" w:cs="Arial"/>
                <w:b/>
                <w:bCs/>
                <w:caps/>
                <w:color w:val="000000"/>
                <w:spacing w:val="4"/>
                <w:sz w:val="32"/>
                <w:szCs w:val="32"/>
                <w:highlight w:val="darkYellow"/>
                <w:lang w:val="en-US" w:eastAsia="el-GR"/>
              </w:rPr>
            </w:pPr>
          </w:p>
        </w:tc>
      </w:tr>
    </w:tbl>
    <w:tbl>
      <w:tblPr>
        <w:tblpPr w:leftFromText="180" w:rightFromText="180" w:vertAnchor="text" w:horzAnchor="page" w:tblpX="9199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83"/>
        <w:gridCol w:w="429"/>
      </w:tblGrid>
      <w:tr w:rsidR="00877552" w:rsidRPr="00242283" w:rsidTr="00877552">
        <w:trPr>
          <w:trHeight w:val="285"/>
        </w:trPr>
        <w:tc>
          <w:tcPr>
            <w:tcW w:w="483" w:type="dxa"/>
            <w:shd w:val="clear" w:color="auto" w:fill="000000"/>
            <w:vAlign w:val="center"/>
          </w:tcPr>
          <w:p w:rsidR="00877552" w:rsidRPr="00242283" w:rsidRDefault="00877552" w:rsidP="00A52713">
            <w:pPr>
              <w:ind w:left="-426" w:hanging="283"/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  <w:t>b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877552" w:rsidRPr="00877552" w:rsidRDefault="00877552" w:rsidP="00A52713">
            <w:pPr>
              <w:autoSpaceDE w:val="0"/>
              <w:autoSpaceDN w:val="0"/>
              <w:adjustRightInd w:val="0"/>
              <w:spacing w:line="288" w:lineRule="auto"/>
              <w:ind w:left="-426" w:hanging="283"/>
              <w:textAlignment w:val="center"/>
              <w:rPr>
                <w:rFonts w:ascii="Arial" w:hAnsi="Arial" w:cs="Arial"/>
                <w:b/>
                <w:bCs/>
                <w:caps/>
                <w:color w:val="000000"/>
                <w:spacing w:val="4"/>
                <w:sz w:val="32"/>
                <w:szCs w:val="32"/>
                <w:highlight w:val="darkYellow"/>
                <w:lang w:val="en-US" w:eastAsia="el-GR"/>
              </w:rPr>
            </w:pPr>
          </w:p>
        </w:tc>
      </w:tr>
    </w:tbl>
    <w:p w:rsidR="00485414" w:rsidRDefault="00485414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485414" w:rsidRDefault="00485414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485414" w:rsidRDefault="00485414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485414" w:rsidRDefault="007356CF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l-G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3175</wp:posOffset>
            </wp:positionV>
            <wp:extent cx="1800225" cy="1800225"/>
            <wp:effectExtent l="19050" t="0" r="9525" b="0"/>
            <wp:wrapNone/>
            <wp:docPr id="503" name="Picture 502" descr="ra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iny.jpg"/>
                    <pic:cNvPicPr/>
                  </pic:nvPicPr>
                  <pic:blipFill>
                    <a:blip r:embed="rId11" cstate="print"/>
                    <a:srcRect l="26563" r="687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val="el-G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3175</wp:posOffset>
            </wp:positionV>
            <wp:extent cx="1819275" cy="1800225"/>
            <wp:effectExtent l="19050" t="0" r="9525" b="0"/>
            <wp:wrapNone/>
            <wp:docPr id="504" name="Picture 503" descr="su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nny.jpg"/>
                    <pic:cNvPicPr/>
                  </pic:nvPicPr>
                  <pic:blipFill>
                    <a:blip r:embed="rId12" cstate="print"/>
                    <a:srcRect l="8049" r="21402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56CF" w:rsidRDefault="007356CF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485414" w:rsidRDefault="00485414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165B46" w:rsidRPr="00165B46" w:rsidRDefault="00165B46" w:rsidP="00A52713">
      <w:pPr>
        <w:pStyle w:val="ExercisesHUB"/>
        <w:tabs>
          <w:tab w:val="left" w:pos="2820"/>
          <w:tab w:val="left" w:pos="4840"/>
        </w:tabs>
        <w:ind w:left="-426" w:hanging="283"/>
        <w:rPr>
          <w:rFonts w:ascii="Arial" w:hAnsi="Arial" w:cs="Arial"/>
          <w:spacing w:val="6"/>
          <w:sz w:val="21"/>
          <w:szCs w:val="21"/>
        </w:rPr>
      </w:pPr>
      <w:r w:rsidRPr="00165B46">
        <w:rPr>
          <w:rFonts w:ascii="Arial" w:hAnsi="Arial" w:cs="Arial"/>
          <w:spacing w:val="6"/>
          <w:sz w:val="21"/>
          <w:szCs w:val="21"/>
        </w:rPr>
        <w:t>2.</w:t>
      </w:r>
      <w:r w:rsidRPr="00165B46">
        <w:rPr>
          <w:rFonts w:ascii="Arial" w:hAnsi="Arial" w:cs="Arial"/>
          <w:spacing w:val="6"/>
          <w:sz w:val="21"/>
          <w:szCs w:val="21"/>
        </w:rPr>
        <w:tab/>
        <w:t xml:space="preserve">What was the weather </w:t>
      </w:r>
      <w:proofErr w:type="gramStart"/>
      <w:r w:rsidRPr="00165B46">
        <w:rPr>
          <w:rFonts w:ascii="Arial" w:hAnsi="Arial" w:cs="Arial"/>
          <w:spacing w:val="6"/>
          <w:sz w:val="21"/>
          <w:szCs w:val="21"/>
        </w:rPr>
        <w:t>like</w:t>
      </w:r>
      <w:proofErr w:type="gramEnd"/>
      <w:r w:rsidRPr="00165B46">
        <w:rPr>
          <w:rFonts w:ascii="Arial" w:hAnsi="Arial" w:cs="Arial"/>
          <w:spacing w:val="6"/>
          <w:sz w:val="21"/>
          <w:szCs w:val="21"/>
        </w:rPr>
        <w:t xml:space="preserve"> on the</w:t>
      </w:r>
      <w:r>
        <w:rPr>
          <w:rFonts w:ascii="Arial" w:hAnsi="Arial" w:cs="Arial"/>
          <w:spacing w:val="6"/>
          <w:sz w:val="21"/>
          <w:szCs w:val="21"/>
        </w:rPr>
        <w:br/>
      </w:r>
      <w:r w:rsidRPr="00165B46">
        <w:rPr>
          <w:rFonts w:ascii="Arial" w:hAnsi="Arial" w:cs="Arial"/>
          <w:spacing w:val="6"/>
          <w:sz w:val="21"/>
          <w:szCs w:val="21"/>
        </w:rPr>
        <w:t xml:space="preserve"> last day of the woman’s vacation?</w:t>
      </w:r>
    </w:p>
    <w:p w:rsidR="00863256" w:rsidRDefault="00863256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863256" w:rsidRDefault="00863256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tbl>
      <w:tblPr>
        <w:tblpPr w:leftFromText="180" w:rightFromText="180" w:vertAnchor="text" w:horzAnchor="margin" w:tblpXSpec="center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83"/>
        <w:gridCol w:w="429"/>
      </w:tblGrid>
      <w:tr w:rsidR="00877552" w:rsidRPr="00242283" w:rsidTr="00877552">
        <w:trPr>
          <w:trHeight w:val="285"/>
        </w:trPr>
        <w:tc>
          <w:tcPr>
            <w:tcW w:w="483" w:type="dxa"/>
            <w:shd w:val="clear" w:color="auto" w:fill="000000"/>
            <w:vAlign w:val="center"/>
          </w:tcPr>
          <w:p w:rsidR="00877552" w:rsidRPr="00242283" w:rsidRDefault="00877552" w:rsidP="00A52713">
            <w:pPr>
              <w:ind w:left="-426" w:hanging="283"/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</w:pPr>
            <w:r w:rsidRPr="00242283"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  <w:t>a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877552" w:rsidRPr="00877552" w:rsidRDefault="00877552" w:rsidP="00A52713">
            <w:pPr>
              <w:autoSpaceDE w:val="0"/>
              <w:autoSpaceDN w:val="0"/>
              <w:adjustRightInd w:val="0"/>
              <w:spacing w:line="288" w:lineRule="auto"/>
              <w:ind w:left="-426" w:hanging="283"/>
              <w:textAlignment w:val="center"/>
              <w:rPr>
                <w:rFonts w:ascii="Arial" w:hAnsi="Arial" w:cs="Arial"/>
                <w:b/>
                <w:bCs/>
                <w:caps/>
                <w:color w:val="000000"/>
                <w:spacing w:val="4"/>
                <w:sz w:val="32"/>
                <w:szCs w:val="32"/>
                <w:highlight w:val="darkYellow"/>
                <w:lang w:val="en-US" w:eastAsia="el-GR"/>
              </w:rPr>
            </w:pPr>
          </w:p>
        </w:tc>
      </w:tr>
    </w:tbl>
    <w:p w:rsidR="00863256" w:rsidRDefault="00863256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tbl>
      <w:tblPr>
        <w:tblpPr w:leftFromText="180" w:rightFromText="180" w:vertAnchor="text" w:horzAnchor="page" w:tblpX="9199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83"/>
        <w:gridCol w:w="429"/>
      </w:tblGrid>
      <w:tr w:rsidR="00877552" w:rsidRPr="00242283" w:rsidTr="00877552">
        <w:trPr>
          <w:trHeight w:val="285"/>
        </w:trPr>
        <w:tc>
          <w:tcPr>
            <w:tcW w:w="483" w:type="dxa"/>
            <w:shd w:val="clear" w:color="auto" w:fill="000000"/>
            <w:vAlign w:val="center"/>
          </w:tcPr>
          <w:p w:rsidR="00877552" w:rsidRPr="00242283" w:rsidRDefault="00877552" w:rsidP="00A52713">
            <w:pPr>
              <w:ind w:left="-426" w:hanging="283"/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  <w:t>b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877552" w:rsidRPr="00877552" w:rsidRDefault="00877552" w:rsidP="00A52713">
            <w:pPr>
              <w:autoSpaceDE w:val="0"/>
              <w:autoSpaceDN w:val="0"/>
              <w:adjustRightInd w:val="0"/>
              <w:spacing w:line="288" w:lineRule="auto"/>
              <w:ind w:left="-426" w:hanging="283"/>
              <w:textAlignment w:val="center"/>
              <w:rPr>
                <w:rFonts w:ascii="Arial" w:hAnsi="Arial" w:cs="Arial"/>
                <w:b/>
                <w:bCs/>
                <w:caps/>
                <w:color w:val="000000"/>
                <w:spacing w:val="4"/>
                <w:sz w:val="32"/>
                <w:szCs w:val="32"/>
                <w:highlight w:val="darkYellow"/>
                <w:lang w:val="en-US" w:eastAsia="el-GR"/>
              </w:rPr>
            </w:pPr>
          </w:p>
        </w:tc>
      </w:tr>
    </w:tbl>
    <w:p w:rsidR="00863256" w:rsidRDefault="00863256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863256" w:rsidRDefault="00863256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863256" w:rsidRDefault="00863256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l-G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136525</wp:posOffset>
            </wp:positionV>
            <wp:extent cx="1800225" cy="1800225"/>
            <wp:effectExtent l="19050" t="0" r="9525" b="0"/>
            <wp:wrapNone/>
            <wp:docPr id="505" name="Picture 504" descr="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.jpg"/>
                    <pic:cNvPicPr/>
                  </pic:nvPicPr>
                  <pic:blipFill>
                    <a:blip r:embed="rId13" cstate="print"/>
                    <a:srcRect l="12335" r="1982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3256" w:rsidRDefault="00863256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</w:p>
    <w:p w:rsidR="00863256" w:rsidRDefault="00863256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l-G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92075</wp:posOffset>
            </wp:positionV>
            <wp:extent cx="1943100" cy="1076325"/>
            <wp:effectExtent l="19050" t="0" r="0" b="0"/>
            <wp:wrapNone/>
            <wp:docPr id="506" name="Picture 505" descr="to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rch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3256" w:rsidRDefault="00863256" w:rsidP="00A52713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165B46" w:rsidRPr="00165B46" w:rsidRDefault="00953A76" w:rsidP="00A52713">
      <w:pPr>
        <w:pStyle w:val="ExercisesHUB"/>
        <w:tabs>
          <w:tab w:val="left" w:pos="2820"/>
          <w:tab w:val="left" w:pos="4840"/>
        </w:tabs>
        <w:ind w:left="-426" w:hanging="283"/>
        <w:rPr>
          <w:rFonts w:ascii="Arial" w:hAnsi="Arial" w:cs="Arial"/>
          <w:spacing w:val="6"/>
          <w:sz w:val="21"/>
          <w:szCs w:val="21"/>
        </w:rPr>
      </w:pPr>
      <w:r>
        <w:rPr>
          <w:rFonts w:ascii="Arial" w:hAnsi="Arial" w:cs="Arial"/>
          <w:spacing w:val="6"/>
          <w:sz w:val="21"/>
          <w:szCs w:val="21"/>
        </w:rPr>
        <w:t xml:space="preserve">3. What did they </w:t>
      </w:r>
      <w:r w:rsidR="00165B46" w:rsidRPr="00165B46">
        <w:rPr>
          <w:rFonts w:ascii="Arial" w:hAnsi="Arial" w:cs="Arial"/>
          <w:spacing w:val="6"/>
          <w:sz w:val="21"/>
          <w:szCs w:val="21"/>
        </w:rPr>
        <w:t>forget?</w:t>
      </w:r>
    </w:p>
    <w:p w:rsidR="00863256" w:rsidRDefault="0086325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165B46" w:rsidRDefault="00165B4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165B46" w:rsidRDefault="00165B4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165B46" w:rsidRDefault="00165B4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tbl>
      <w:tblPr>
        <w:tblpPr w:leftFromText="180" w:rightFromText="180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83"/>
        <w:gridCol w:w="429"/>
      </w:tblGrid>
      <w:tr w:rsidR="00877552" w:rsidRPr="00242283" w:rsidTr="00877552">
        <w:trPr>
          <w:trHeight w:val="285"/>
        </w:trPr>
        <w:tc>
          <w:tcPr>
            <w:tcW w:w="483" w:type="dxa"/>
            <w:shd w:val="clear" w:color="auto" w:fill="000000"/>
            <w:vAlign w:val="center"/>
          </w:tcPr>
          <w:p w:rsidR="00877552" w:rsidRPr="00242283" w:rsidRDefault="00877552" w:rsidP="00877552">
            <w:pPr>
              <w:ind w:left="-709" w:firstLine="709"/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</w:pPr>
            <w:r w:rsidRPr="00242283"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  <w:t>a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877552" w:rsidRPr="00877552" w:rsidRDefault="00877552" w:rsidP="0087755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hAnsi="Arial" w:cs="Arial"/>
                <w:b/>
                <w:bCs/>
                <w:caps/>
                <w:color w:val="000000"/>
                <w:spacing w:val="4"/>
                <w:sz w:val="32"/>
                <w:szCs w:val="32"/>
                <w:highlight w:val="darkYellow"/>
                <w:lang w:val="en-US" w:eastAsia="el-GR"/>
              </w:rPr>
            </w:pPr>
          </w:p>
        </w:tc>
      </w:tr>
    </w:tbl>
    <w:tbl>
      <w:tblPr>
        <w:tblpPr w:leftFromText="180" w:rightFromText="180" w:vertAnchor="text" w:horzAnchor="page" w:tblpX="9199" w:tblpYSpec="cen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83"/>
        <w:gridCol w:w="429"/>
      </w:tblGrid>
      <w:tr w:rsidR="00877552" w:rsidRPr="00242283" w:rsidTr="00877552">
        <w:trPr>
          <w:trHeight w:val="285"/>
        </w:trPr>
        <w:tc>
          <w:tcPr>
            <w:tcW w:w="483" w:type="dxa"/>
            <w:shd w:val="clear" w:color="auto" w:fill="000000"/>
            <w:vAlign w:val="center"/>
          </w:tcPr>
          <w:p w:rsidR="00877552" w:rsidRPr="00242283" w:rsidRDefault="00877552" w:rsidP="00877552">
            <w:pPr>
              <w:ind w:left="-709" w:firstLine="709"/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 w:eastAsia="el-GR"/>
              </w:rPr>
              <w:t>b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877552" w:rsidRPr="00877552" w:rsidRDefault="00877552" w:rsidP="0087755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Arial" w:hAnsi="Arial" w:cs="Arial"/>
                <w:b/>
                <w:bCs/>
                <w:caps/>
                <w:color w:val="000000"/>
                <w:spacing w:val="4"/>
                <w:sz w:val="32"/>
                <w:szCs w:val="32"/>
                <w:highlight w:val="darkYellow"/>
                <w:lang w:val="en-US" w:eastAsia="el-GR"/>
              </w:rPr>
            </w:pPr>
          </w:p>
        </w:tc>
      </w:tr>
    </w:tbl>
    <w:p w:rsidR="00863256" w:rsidRDefault="0086325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863256" w:rsidRDefault="0086325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863256" w:rsidRDefault="0086325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863256" w:rsidRDefault="0086325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863256" w:rsidRDefault="00A32791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noProof/>
          <w:lang w:val="el-GR"/>
        </w:rPr>
        <w:pict>
          <v:group id="_x0000_s1691" style="position:absolute;margin-left:372.9pt;margin-top:7.95pt;width:79.2pt;height:21.35pt;z-index:251757568;mso-wrap-distance-left:0;mso-wrap-distance-right:0" coordorigin="6859,73" coordsize="1584,427">
            <o:lock v:ext="edit" text="t"/>
            <v:rect id="_x0000_s1692" style="position:absolute;left:7599;top:75;width:425;height:425;v-text-anchor:middle" fillcolor="#ddd" strokeweight=".18mm">
              <v:fill color2="#222"/>
            </v:rect>
            <v:shape id="_x0000_s1693" type="#_x0000_t202" style="position:absolute;left:8018;top:73;width:425;height:425;v-text-anchor:middle" fillcolor="#ddd" strokeweight=".18mm">
              <v:fill color2="#222"/>
              <v:textbox style="mso-next-textbox:#_x0000_s1693;mso-rotate-with-shape:t" inset="0,,0">
                <w:txbxContent>
                  <w:p w:rsidR="00B27217" w:rsidRPr="00485414" w:rsidRDefault="00B2721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694" type="#_x0000_t202" style="position:absolute;left:6859;top:73;width:740;height:425;v-text-anchor:middle" filled="f" strokeweight=".18mm">
              <v:textbox style="mso-next-textbox:#_x0000_s1694;mso-rotate-with-shape:t" inset="0,,0">
                <w:txbxContent>
                  <w:p w:rsidR="00B27217" w:rsidRDefault="00B2721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863256" w:rsidRDefault="00863256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B62BAE" w:rsidRDefault="00B62BAE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B62BAE" w:rsidRDefault="00B62BAE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B62BAE" w:rsidRDefault="00B62BAE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B62BAE" w:rsidRDefault="00B62BAE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B62BAE" w:rsidRDefault="00B62BAE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B62BAE" w:rsidRDefault="00B62BAE" w:rsidP="0048541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C6E02" w:rsidRDefault="000C6E02" w:rsidP="000C6E02">
      <w:pPr>
        <w:pStyle w:val="ExercisesHUB"/>
        <w:tabs>
          <w:tab w:val="left" w:pos="900"/>
        </w:tabs>
        <w:ind w:left="0" w:firstLine="0"/>
        <w:rPr>
          <w:rFonts w:ascii="Arial" w:hAnsi="Arial" w:cs="Arial"/>
          <w:b/>
        </w:rPr>
      </w:pPr>
    </w:p>
    <w:p w:rsidR="00A52713" w:rsidRDefault="00A52713" w:rsidP="000C6E02">
      <w:pPr>
        <w:pStyle w:val="ExercisesHUB"/>
        <w:tabs>
          <w:tab w:val="left" w:pos="900"/>
        </w:tabs>
        <w:ind w:left="0" w:firstLine="0"/>
        <w:rPr>
          <w:rFonts w:ascii="Arial" w:hAnsi="Arial" w:cs="Arial"/>
          <w:b/>
        </w:rPr>
      </w:pPr>
    </w:p>
    <w:p w:rsidR="000C6E02" w:rsidRDefault="00D72324" w:rsidP="000C6E02">
      <w:pPr>
        <w:tabs>
          <w:tab w:val="left" w:pos="-426"/>
          <w:tab w:val="left" w:pos="-284"/>
        </w:tabs>
        <w:suppressAutoHyphens w:val="0"/>
        <w:autoSpaceDE w:val="0"/>
        <w:autoSpaceDN w:val="0"/>
        <w:adjustRightInd w:val="0"/>
        <w:spacing w:line="288" w:lineRule="auto"/>
        <w:ind w:left="-426" w:hanging="284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READING</w:t>
      </w:r>
    </w:p>
    <w:p w:rsidR="000C6E02" w:rsidRDefault="000C6E02" w:rsidP="000C6E02">
      <w:pPr>
        <w:tabs>
          <w:tab w:val="left" w:pos="-426"/>
          <w:tab w:val="left" w:pos="-284"/>
        </w:tabs>
        <w:suppressAutoHyphens w:val="0"/>
        <w:autoSpaceDE w:val="0"/>
        <w:autoSpaceDN w:val="0"/>
        <w:adjustRightInd w:val="0"/>
        <w:spacing w:line="288" w:lineRule="auto"/>
        <w:ind w:left="-426" w:hanging="284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noProof/>
          <w:color w:val="000000"/>
          <w:spacing w:val="4"/>
          <w:sz w:val="32"/>
          <w:szCs w:val="32"/>
          <w:lang w:val="el-GR" w:eastAsia="el-G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-1809750</wp:posOffset>
            </wp:positionH>
            <wp:positionV relativeFrom="paragraph">
              <wp:posOffset>20955</wp:posOffset>
            </wp:positionV>
            <wp:extent cx="8543925" cy="4848225"/>
            <wp:effectExtent l="0" t="0" r="0" b="0"/>
            <wp:wrapNone/>
            <wp:docPr id="507" name="Picture 506" descr="shutterstock_53907253_paper spiral book isolated on 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utterstock_53907253_paper spiral book isolated on white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3925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2BAE" w:rsidRPr="000C6E02" w:rsidRDefault="000C6E02" w:rsidP="003557BB">
      <w:pPr>
        <w:pStyle w:val="RUBRICSHUB"/>
        <w:tabs>
          <w:tab w:val="left" w:pos="-284"/>
        </w:tabs>
        <w:ind w:left="-426" w:hanging="284"/>
        <w:rPr>
          <w:rFonts w:ascii="Arial" w:hAnsi="Arial" w:cs="Arial"/>
          <w:b/>
          <w:spacing w:val="2"/>
          <w:sz w:val="22"/>
          <w:szCs w:val="22"/>
        </w:rPr>
      </w:pPr>
      <w:r w:rsidRPr="004E7904">
        <w:rPr>
          <w:rFonts w:ascii="Arial" w:hAnsi="Arial" w:cs="Arial"/>
          <w:b/>
          <w:spacing w:val="2"/>
          <w:sz w:val="22"/>
          <w:szCs w:val="22"/>
          <w:lang w:val="en-US"/>
        </w:rPr>
        <w:t xml:space="preserve">Read </w:t>
      </w:r>
      <w:r w:rsidRPr="000C6E02">
        <w:rPr>
          <w:rFonts w:ascii="Arial" w:hAnsi="Arial" w:cs="Arial"/>
          <w:b/>
          <w:spacing w:val="2"/>
          <w:sz w:val="22"/>
          <w:szCs w:val="22"/>
          <w:lang w:val="en-US"/>
        </w:rPr>
        <w:t>the text and decide if the statements are True or False.</w:t>
      </w:r>
    </w:p>
    <w:p w:rsidR="00B62BAE" w:rsidRDefault="00B62BAE" w:rsidP="000C6E02">
      <w:pPr>
        <w:pStyle w:val="RUBRICSHUB"/>
        <w:tabs>
          <w:tab w:val="clear" w:pos="260"/>
          <w:tab w:val="left" w:pos="-426"/>
        </w:tabs>
        <w:ind w:left="-426" w:hanging="284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C6E02" w:rsidRPr="003557BB" w:rsidRDefault="000C6E02" w:rsidP="003557BB">
      <w:pPr>
        <w:tabs>
          <w:tab w:val="left" w:pos="283"/>
          <w:tab w:val="left" w:pos="2060"/>
          <w:tab w:val="left" w:pos="400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 w:cs="Comic Sans MS"/>
          <w:color w:val="000000"/>
          <w:sz w:val="10"/>
          <w:szCs w:val="10"/>
          <w:lang w:val="en-US" w:eastAsia="el-GR"/>
        </w:rPr>
      </w:pPr>
    </w:p>
    <w:tbl>
      <w:tblPr>
        <w:tblStyle w:val="TableGrid"/>
        <w:tblpPr w:leftFromText="180" w:rightFromText="180" w:vertAnchor="text" w:horzAnchor="page" w:tblpX="1093" w:tblpY="-29"/>
        <w:tblW w:w="97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47"/>
      </w:tblGrid>
      <w:tr w:rsidR="000C6E02" w:rsidTr="00B27217">
        <w:trPr>
          <w:trHeight w:val="5806"/>
        </w:trPr>
        <w:tc>
          <w:tcPr>
            <w:tcW w:w="4786" w:type="dxa"/>
          </w:tcPr>
          <w:p w:rsidR="003557BB" w:rsidRPr="00B27217" w:rsidRDefault="003557BB" w:rsidP="00B27217">
            <w:pPr>
              <w:tabs>
                <w:tab w:val="left" w:pos="283"/>
                <w:tab w:val="left" w:pos="2060"/>
                <w:tab w:val="left" w:pos="4000"/>
              </w:tabs>
              <w:autoSpaceDE w:val="0"/>
              <w:autoSpaceDN w:val="0"/>
              <w:adjustRightInd w:val="0"/>
              <w:spacing w:line="320" w:lineRule="atLeast"/>
              <w:ind w:right="459"/>
              <w:textAlignment w:val="baseline"/>
              <w:rPr>
                <w:rFonts w:ascii="Arial" w:hAnsi="Arial" w:cs="Arial"/>
                <w:color w:val="000000"/>
                <w:sz w:val="10"/>
                <w:szCs w:val="10"/>
                <w:lang w:val="en-US" w:eastAsia="el-GR"/>
              </w:rPr>
            </w:pPr>
            <w:r w:rsidRPr="00B27217">
              <w:rPr>
                <w:rFonts w:ascii="Arial" w:hAnsi="Arial" w:cs="Arial"/>
                <w:color w:val="000000"/>
                <w:sz w:val="52"/>
                <w:szCs w:val="52"/>
                <w:lang w:val="en-US" w:eastAsia="el-GR"/>
              </w:rPr>
              <w:t>Fort Denison</w:t>
            </w:r>
          </w:p>
          <w:p w:rsidR="000C6E02" w:rsidRPr="000C6E02" w:rsidRDefault="000C6E02" w:rsidP="00B27217">
            <w:pPr>
              <w:tabs>
                <w:tab w:val="left" w:pos="283"/>
                <w:tab w:val="left" w:pos="2060"/>
                <w:tab w:val="left" w:pos="4536"/>
              </w:tabs>
              <w:autoSpaceDE w:val="0"/>
              <w:autoSpaceDN w:val="0"/>
              <w:adjustRightInd w:val="0"/>
              <w:spacing w:line="320" w:lineRule="atLeast"/>
              <w:ind w:right="45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>Last weekend we had some free time so Tanya and I went on a trip to Fort Denison. It was once a prison. It was almost impossible to escape from there because it is in the middle of Sydney Harbour. You can only get there by boat.</w:t>
            </w:r>
          </w:p>
          <w:p w:rsidR="000C6E02" w:rsidRDefault="000C6E02" w:rsidP="00B27217">
            <w:pPr>
              <w:tabs>
                <w:tab w:val="left" w:pos="283"/>
                <w:tab w:val="left" w:pos="2060"/>
                <w:tab w:val="left" w:pos="4536"/>
              </w:tabs>
              <w:autoSpaceDE w:val="0"/>
              <w:autoSpaceDN w:val="0"/>
              <w:adjustRightInd w:val="0"/>
              <w:spacing w:line="320" w:lineRule="atLeast"/>
              <w:ind w:right="45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 xml:space="preserve">The aborigines called it Pinchgut, but its name changed to Rock Island when the English first arrived in Australia in 1788. </w:t>
            </w:r>
            <w:proofErr w:type="gramStart"/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>Prisoners  stayed</w:t>
            </w:r>
            <w:proofErr w:type="gramEnd"/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 xml:space="preserve"> there for weeks with only bread and water. </w:t>
            </w:r>
          </w:p>
          <w:p w:rsidR="003557BB" w:rsidRPr="000C6E02" w:rsidRDefault="003557BB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right="45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 xml:space="preserve">Tanya usually finds history boring, but she didn’t find Fort Denison boring at all. The museum was </w:t>
            </w:r>
            <w:proofErr w:type="gramStart"/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>really cool</w:t>
            </w:r>
            <w:proofErr w:type="gramEnd"/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>. It was like</w:t>
            </w:r>
            <w:r w:rsidR="00B27217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 xml:space="preserve"> </w:t>
            </w:r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>walking back in time. History came alive before our very eyes. There is also a</w:t>
            </w:r>
            <w:r w:rsidR="00B27217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 xml:space="preserve"> </w:t>
            </w:r>
            <w:r w:rsidR="00B27217"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 xml:space="preserve">lovely restaurant with a beautiful view. Tanya and I had a </w:t>
            </w:r>
          </w:p>
        </w:tc>
        <w:tc>
          <w:tcPr>
            <w:tcW w:w="4947" w:type="dxa"/>
          </w:tcPr>
          <w:p w:rsidR="00B27217" w:rsidRPr="000C6E02" w:rsidRDefault="00B27217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 xml:space="preserve">delicious lunch and then took the boat back to the city. </w:t>
            </w:r>
          </w:p>
          <w:p w:rsidR="000C6E02" w:rsidRDefault="000C6E0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 xml:space="preserve">I am so happy that I went on the trip because </w:t>
            </w:r>
            <w:r w:rsidR="00B27217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br/>
            </w:r>
            <w:r w:rsidRPr="000C6E02"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  <w:t>I was always curious about the island in the middle of the harbor.</w:t>
            </w:r>
          </w:p>
          <w:p w:rsidR="00254122" w:rsidRDefault="0025412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</w:p>
          <w:p w:rsidR="00254122" w:rsidRDefault="0025412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val="el-GR" w:eastAsia="el-GR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461071</wp:posOffset>
                  </wp:positionH>
                  <wp:positionV relativeFrom="paragraph">
                    <wp:posOffset>177801</wp:posOffset>
                  </wp:positionV>
                  <wp:extent cx="2397125" cy="1639570"/>
                  <wp:effectExtent l="228600" t="228600" r="403225" b="417830"/>
                  <wp:wrapNone/>
                  <wp:docPr id="508" name="Picture 507" descr="shutterstock_64675462_Spring_landscape_in_the_national_park_Sumava_Czech_Republ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utterstock_64675462_Spring_landscape_in_the_national_park_Sumava_Czech_Republic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 rot="21219964">
                            <a:off x="0" y="0"/>
                            <a:ext cx="2397125" cy="1639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254122" w:rsidRDefault="0025412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</w:p>
          <w:p w:rsidR="00254122" w:rsidRDefault="0025412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</w:p>
          <w:p w:rsidR="00254122" w:rsidRDefault="0025412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</w:p>
          <w:p w:rsidR="00254122" w:rsidRDefault="0025412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</w:p>
          <w:p w:rsidR="00254122" w:rsidRDefault="0025412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</w:p>
          <w:p w:rsidR="00254122" w:rsidRDefault="0025412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</w:p>
          <w:p w:rsidR="00254122" w:rsidRDefault="0025412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US" w:eastAsia="el-GR"/>
              </w:rPr>
            </w:pPr>
          </w:p>
          <w:p w:rsidR="00254122" w:rsidRPr="00254122" w:rsidRDefault="00254122" w:rsidP="00B27217">
            <w:pPr>
              <w:tabs>
                <w:tab w:val="left" w:pos="3720"/>
              </w:tabs>
              <w:autoSpaceDE w:val="0"/>
              <w:autoSpaceDN w:val="0"/>
              <w:adjustRightInd w:val="0"/>
              <w:spacing w:line="320" w:lineRule="atLeast"/>
              <w:ind w:left="601" w:right="19"/>
              <w:textAlignment w:val="baseline"/>
              <w:rPr>
                <w:rFonts w:ascii="Comic Sans MS" w:hAnsi="Comic Sans MS" w:cs="Comic Sans MS"/>
                <w:color w:val="000000"/>
                <w:sz w:val="32"/>
                <w:szCs w:val="32"/>
                <w:lang w:eastAsia="el-GR"/>
              </w:rPr>
            </w:pPr>
          </w:p>
        </w:tc>
      </w:tr>
    </w:tbl>
    <w:p w:rsidR="00B27217" w:rsidRPr="00B27217" w:rsidRDefault="00A32791" w:rsidP="00254122">
      <w:pPr>
        <w:pStyle w:val="ExercisesHUB"/>
        <w:tabs>
          <w:tab w:val="left" w:pos="-426"/>
          <w:tab w:val="left" w:pos="4840"/>
        </w:tabs>
        <w:ind w:left="-426" w:hanging="280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group id="_x0000_s1702" style="position:absolute;left:0;text-align:left;margin-left:247.75pt;margin-top:3.9pt;width:25.7pt;height:82.2pt;z-index:251765760;mso-position-horizontal-relative:text;mso-position-vertical-relative:text" coordorigin="6755,10200" coordsize="514,1644">
            <v:shape id="_x0000_s1696" type="#_x0000_t202" style="position:absolute;left:6755;top:10200;width:514;height:343;v-text-anchor:middle" o:regroupid="12" strokeweight="1pt">
              <v:fill color2="#222"/>
              <v:textbox style="mso-next-textbox:#_x0000_s1696;mso-rotate-with-shape:t" inset="0,,0">
                <w:txbxContent>
                  <w:p w:rsidR="00B27217" w:rsidRPr="001149FA" w:rsidRDefault="00B27217" w:rsidP="00B27217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97" type="#_x0000_t202" style="position:absolute;left:6755;top:10633;width:514;height:343;v-text-anchor:middle" o:regroupid="12" strokeweight="1pt">
              <v:fill color2="#222"/>
              <v:textbox style="mso-next-textbox:#_x0000_s1697;mso-rotate-with-shape:t" inset="0,,0">
                <w:txbxContent>
                  <w:p w:rsidR="00B27217" w:rsidRPr="001149FA" w:rsidRDefault="00B27217" w:rsidP="00B27217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98" type="#_x0000_t202" style="position:absolute;left:6755;top:11067;width:514;height:343;v-text-anchor:middle" o:regroupid="12" strokeweight="1pt">
              <v:fill color2="#222"/>
              <v:textbox style="mso-next-textbox:#_x0000_s1698;mso-rotate-with-shape:t" inset="0,,0">
                <w:txbxContent>
                  <w:p w:rsidR="00B27217" w:rsidRPr="001149FA" w:rsidRDefault="00B27217" w:rsidP="00B27217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99" type="#_x0000_t202" style="position:absolute;left:6755;top:11501;width:514;height:343;v-text-anchor:middle" o:regroupid="12" strokeweight="1pt">
              <v:fill color2="#222"/>
              <v:textbox style="mso-next-textbox:#_x0000_s1699;mso-rotate-with-shape:t" inset="0,,0">
                <w:txbxContent>
                  <w:p w:rsidR="00B27217" w:rsidRPr="001149FA" w:rsidRDefault="00B27217" w:rsidP="00B27217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B27217" w:rsidRPr="00B27217">
        <w:rPr>
          <w:rFonts w:ascii="Arial" w:hAnsi="Arial" w:cs="Arial"/>
        </w:rPr>
        <w:t>1.</w:t>
      </w:r>
      <w:r w:rsidR="00B27217" w:rsidRPr="00B27217">
        <w:rPr>
          <w:rFonts w:ascii="Arial" w:hAnsi="Arial" w:cs="Arial"/>
        </w:rPr>
        <w:tab/>
        <w:t>There is water all around Fort Denison.</w:t>
      </w:r>
    </w:p>
    <w:p w:rsidR="00B27217" w:rsidRPr="00B27217" w:rsidRDefault="00B27217" w:rsidP="00254122">
      <w:pPr>
        <w:pStyle w:val="ExercisesHUB"/>
        <w:tabs>
          <w:tab w:val="left" w:pos="-426"/>
          <w:tab w:val="left" w:pos="4840"/>
        </w:tabs>
        <w:ind w:left="-426" w:hanging="280"/>
        <w:rPr>
          <w:rFonts w:ascii="Arial" w:hAnsi="Arial" w:cs="Arial"/>
        </w:rPr>
      </w:pPr>
      <w:r w:rsidRPr="00B27217">
        <w:rPr>
          <w:rFonts w:ascii="Arial" w:hAnsi="Arial" w:cs="Arial"/>
        </w:rPr>
        <w:t>2.</w:t>
      </w:r>
      <w:r w:rsidRPr="00B27217">
        <w:rPr>
          <w:rFonts w:ascii="Arial" w:hAnsi="Arial" w:cs="Arial"/>
        </w:rPr>
        <w:tab/>
        <w:t>The first name the island had was Rock Island.</w:t>
      </w:r>
    </w:p>
    <w:p w:rsidR="00B27217" w:rsidRPr="00B27217" w:rsidRDefault="00B27217" w:rsidP="00254122">
      <w:pPr>
        <w:pStyle w:val="ExercisesHUB"/>
        <w:tabs>
          <w:tab w:val="left" w:pos="-426"/>
          <w:tab w:val="left" w:pos="4840"/>
        </w:tabs>
        <w:ind w:left="-426" w:hanging="280"/>
        <w:rPr>
          <w:rFonts w:ascii="Arial" w:hAnsi="Arial" w:cs="Arial"/>
        </w:rPr>
      </w:pPr>
      <w:r w:rsidRPr="00B27217">
        <w:rPr>
          <w:rFonts w:ascii="Arial" w:hAnsi="Arial" w:cs="Arial"/>
        </w:rPr>
        <w:t>3.</w:t>
      </w:r>
      <w:r w:rsidRPr="00B27217">
        <w:rPr>
          <w:rFonts w:ascii="Arial" w:hAnsi="Arial" w:cs="Arial"/>
        </w:rPr>
        <w:tab/>
        <w:t>Tanya was bored with the history of Fort Denison.</w:t>
      </w:r>
    </w:p>
    <w:p w:rsidR="00B27217" w:rsidRPr="00B27217" w:rsidRDefault="00B27217" w:rsidP="00254122">
      <w:pPr>
        <w:pStyle w:val="ExercisesHUB"/>
        <w:tabs>
          <w:tab w:val="left" w:pos="-426"/>
          <w:tab w:val="left" w:pos="4840"/>
        </w:tabs>
        <w:ind w:left="-426" w:hanging="280"/>
        <w:rPr>
          <w:rFonts w:ascii="Arial" w:hAnsi="Arial" w:cs="Arial"/>
        </w:rPr>
      </w:pPr>
      <w:r w:rsidRPr="00B27217">
        <w:rPr>
          <w:rFonts w:ascii="Arial" w:hAnsi="Arial" w:cs="Arial"/>
        </w:rPr>
        <w:t>4.</w:t>
      </w:r>
      <w:r w:rsidRPr="00B27217">
        <w:rPr>
          <w:rFonts w:ascii="Arial" w:hAnsi="Arial" w:cs="Arial"/>
        </w:rPr>
        <w:tab/>
        <w:t>The restaurant only has bread and water.</w:t>
      </w:r>
    </w:p>
    <w:p w:rsidR="000C6E02" w:rsidRPr="00B27217" w:rsidRDefault="000C6E02" w:rsidP="000C6E02">
      <w:pPr>
        <w:tabs>
          <w:tab w:val="left" w:pos="283"/>
          <w:tab w:val="left" w:pos="2060"/>
          <w:tab w:val="left" w:pos="4000"/>
        </w:tabs>
        <w:autoSpaceDE w:val="0"/>
        <w:autoSpaceDN w:val="0"/>
        <w:adjustRightInd w:val="0"/>
        <w:spacing w:line="320" w:lineRule="atLeast"/>
        <w:ind w:left="-709"/>
        <w:textAlignment w:val="baseline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0C6E02" w:rsidRPr="000C6E02" w:rsidRDefault="000C6E02" w:rsidP="000C6E02">
      <w:pPr>
        <w:tabs>
          <w:tab w:val="left" w:pos="283"/>
          <w:tab w:val="left" w:pos="2060"/>
          <w:tab w:val="left" w:pos="4000"/>
        </w:tabs>
        <w:autoSpaceDE w:val="0"/>
        <w:autoSpaceDN w:val="0"/>
        <w:adjustRightInd w:val="0"/>
        <w:spacing w:line="320" w:lineRule="atLeast"/>
        <w:ind w:left="-709"/>
        <w:textAlignment w:val="baseline"/>
        <w:rPr>
          <w:rFonts w:ascii="Comic Sans MS" w:hAnsi="Comic Sans MS" w:cs="Comic Sans MS"/>
          <w:color w:val="000000"/>
          <w:sz w:val="32"/>
          <w:szCs w:val="32"/>
          <w:lang w:val="en-US" w:eastAsia="el-GR"/>
        </w:rPr>
      </w:pPr>
    </w:p>
    <w:p w:rsidR="00C206EF" w:rsidRDefault="00C206EF">
      <w:pPr>
        <w:suppressAutoHyphens w:val="0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br w:type="page"/>
      </w:r>
    </w:p>
    <w:p w:rsidR="008B49BE" w:rsidRDefault="008B49BE" w:rsidP="008B49BE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WRITING</w:t>
      </w:r>
    </w:p>
    <w:p w:rsidR="008B49BE" w:rsidRPr="008B49BE" w:rsidRDefault="008B49BE" w:rsidP="008B49BE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8B49BE">
        <w:rPr>
          <w:rFonts w:ascii="Arial" w:hAnsi="Arial" w:cs="Arial"/>
          <w:b/>
          <w:spacing w:val="2"/>
          <w:sz w:val="22"/>
          <w:szCs w:val="22"/>
          <w:lang w:val="en-US"/>
        </w:rPr>
        <w:t>Write a short paragraph about something that happened to you which made you feel sad, happy, angry, scared or excited. It can be a true or an imaginary story. Use these questions to help you.</w:t>
      </w:r>
    </w:p>
    <w:p w:rsidR="00B62BAE" w:rsidRDefault="00B62BAE" w:rsidP="00B5289F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8B49BE" w:rsidRPr="008B49BE" w:rsidRDefault="008B49BE" w:rsidP="008B49BE">
      <w:pPr>
        <w:pStyle w:val="VOCABULARYHUB"/>
        <w:tabs>
          <w:tab w:val="clear" w:pos="283"/>
          <w:tab w:val="left" w:pos="160"/>
        </w:tabs>
        <w:ind w:left="-709"/>
        <w:jc w:val="left"/>
        <w:rPr>
          <w:rFonts w:ascii="Arial" w:hAnsi="Arial" w:cs="Arial"/>
          <w:spacing w:val="6"/>
          <w:sz w:val="21"/>
          <w:szCs w:val="21"/>
        </w:rPr>
      </w:pPr>
      <w:r w:rsidRPr="008B49BE">
        <w:rPr>
          <w:rFonts w:ascii="Arial" w:hAnsi="Arial" w:cs="Arial"/>
          <w:spacing w:val="6"/>
          <w:sz w:val="21"/>
          <w:szCs w:val="21"/>
        </w:rPr>
        <w:t>• When did it happen?</w:t>
      </w:r>
      <w:r w:rsidR="00B5289F">
        <w:rPr>
          <w:rFonts w:ascii="Arial" w:hAnsi="Arial" w:cs="Arial"/>
          <w:spacing w:val="6"/>
          <w:sz w:val="21"/>
          <w:szCs w:val="21"/>
        </w:rPr>
        <w:t xml:space="preserve">  </w:t>
      </w:r>
      <w:r>
        <w:rPr>
          <w:rFonts w:ascii="Arial" w:hAnsi="Arial" w:cs="Arial"/>
          <w:spacing w:val="6"/>
          <w:sz w:val="21"/>
          <w:szCs w:val="21"/>
        </w:rPr>
        <w:t xml:space="preserve">  </w:t>
      </w:r>
      <w:r w:rsidRPr="008B49BE">
        <w:rPr>
          <w:rFonts w:ascii="Arial" w:hAnsi="Arial" w:cs="Arial"/>
          <w:spacing w:val="6"/>
          <w:sz w:val="21"/>
          <w:szCs w:val="21"/>
        </w:rPr>
        <w:t>• Who was with you?</w:t>
      </w:r>
      <w:r w:rsidR="006B5E13">
        <w:rPr>
          <w:rFonts w:ascii="Arial" w:hAnsi="Arial" w:cs="Arial"/>
          <w:spacing w:val="6"/>
          <w:sz w:val="21"/>
          <w:szCs w:val="21"/>
        </w:rPr>
        <w:t xml:space="preserve">  </w:t>
      </w:r>
      <w:r w:rsidR="006B5E13" w:rsidRPr="006B5E13">
        <w:rPr>
          <w:rFonts w:ascii="Arial" w:hAnsi="Arial" w:cs="Arial"/>
          <w:spacing w:val="6"/>
          <w:sz w:val="21"/>
          <w:szCs w:val="21"/>
        </w:rPr>
        <w:t xml:space="preserve"> </w:t>
      </w:r>
      <w:r w:rsidR="006B5E13" w:rsidRPr="008B49BE">
        <w:rPr>
          <w:rFonts w:ascii="Arial" w:hAnsi="Arial" w:cs="Arial"/>
          <w:spacing w:val="6"/>
          <w:sz w:val="21"/>
          <w:szCs w:val="21"/>
        </w:rPr>
        <w:t>• How did you feel?</w:t>
      </w:r>
      <w:r w:rsidR="006B5E13">
        <w:rPr>
          <w:rFonts w:ascii="Arial" w:hAnsi="Arial" w:cs="Arial"/>
          <w:spacing w:val="6"/>
          <w:sz w:val="21"/>
          <w:szCs w:val="21"/>
        </w:rPr>
        <w:t xml:space="preserve">      </w:t>
      </w:r>
    </w:p>
    <w:p w:rsidR="008B49BE" w:rsidRPr="008B49BE" w:rsidRDefault="006B5E13" w:rsidP="00B5289F">
      <w:pPr>
        <w:pStyle w:val="VOCABULARYHUB"/>
        <w:tabs>
          <w:tab w:val="clear" w:pos="283"/>
          <w:tab w:val="left" w:pos="160"/>
        </w:tabs>
        <w:ind w:left="-709"/>
        <w:jc w:val="left"/>
        <w:rPr>
          <w:rFonts w:ascii="Arial" w:hAnsi="Arial" w:cs="Arial"/>
          <w:spacing w:val="6"/>
          <w:sz w:val="21"/>
          <w:szCs w:val="21"/>
        </w:rPr>
      </w:pPr>
      <w:r w:rsidRPr="008B49BE">
        <w:rPr>
          <w:rFonts w:ascii="Arial" w:hAnsi="Arial" w:cs="Arial"/>
          <w:spacing w:val="6"/>
          <w:sz w:val="21"/>
          <w:szCs w:val="21"/>
        </w:rPr>
        <w:t>• Where did it happen?</w:t>
      </w:r>
      <w:r w:rsidR="00B5289F">
        <w:rPr>
          <w:rFonts w:ascii="Arial" w:hAnsi="Arial" w:cs="Arial"/>
          <w:spacing w:val="6"/>
          <w:sz w:val="21"/>
          <w:szCs w:val="21"/>
        </w:rPr>
        <w:t xml:space="preserve">  </w:t>
      </w:r>
      <w:r>
        <w:rPr>
          <w:rFonts w:ascii="Arial" w:hAnsi="Arial" w:cs="Arial"/>
          <w:spacing w:val="6"/>
          <w:sz w:val="21"/>
          <w:szCs w:val="21"/>
        </w:rPr>
        <w:t xml:space="preserve"> </w:t>
      </w:r>
      <w:r w:rsidR="008B49BE" w:rsidRPr="008B49BE">
        <w:rPr>
          <w:rFonts w:ascii="Arial" w:hAnsi="Arial" w:cs="Arial"/>
          <w:spacing w:val="6"/>
          <w:sz w:val="21"/>
          <w:szCs w:val="21"/>
        </w:rPr>
        <w:t>• What happened?</w:t>
      </w:r>
      <w:r w:rsidR="008B49BE">
        <w:rPr>
          <w:rFonts w:ascii="Arial" w:hAnsi="Arial" w:cs="Arial"/>
          <w:spacing w:val="6"/>
          <w:sz w:val="21"/>
          <w:szCs w:val="21"/>
        </w:rPr>
        <w:t xml:space="preserve">      </w:t>
      </w:r>
      <w:r w:rsidRPr="008B49BE">
        <w:rPr>
          <w:rFonts w:ascii="Arial" w:hAnsi="Arial" w:cs="Arial"/>
          <w:spacing w:val="6"/>
          <w:sz w:val="21"/>
          <w:szCs w:val="21"/>
        </w:rPr>
        <w:t>• What did you do?</w:t>
      </w:r>
      <w:r w:rsidR="00B5289F">
        <w:rPr>
          <w:rFonts w:ascii="Arial" w:hAnsi="Arial" w:cs="Arial"/>
          <w:spacing w:val="6"/>
          <w:sz w:val="21"/>
          <w:szCs w:val="21"/>
        </w:rPr>
        <w:t xml:space="preserve">  </w:t>
      </w:r>
      <w:r w:rsidR="008B49BE" w:rsidRPr="008B49BE">
        <w:rPr>
          <w:rFonts w:ascii="Arial" w:hAnsi="Arial" w:cs="Arial"/>
          <w:spacing w:val="6"/>
          <w:sz w:val="21"/>
          <w:szCs w:val="21"/>
        </w:rPr>
        <w:t>• What happened in the end?</w:t>
      </w:r>
      <w:r w:rsidR="008B49BE">
        <w:rPr>
          <w:rFonts w:ascii="Arial" w:hAnsi="Arial" w:cs="Arial"/>
          <w:spacing w:val="6"/>
          <w:sz w:val="21"/>
          <w:szCs w:val="21"/>
        </w:rPr>
        <w:t xml:space="preserve">      </w:t>
      </w:r>
    </w:p>
    <w:p w:rsidR="00B62BAE" w:rsidRPr="00C206EF" w:rsidRDefault="00C206EF" w:rsidP="00C206EF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</w:pP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 xml:space="preserve">                                             </w:t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</w:p>
    <w:p w:rsidR="0036471F" w:rsidRPr="0036471F" w:rsidRDefault="00A32791" w:rsidP="0036471F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Style w:val="EXERCISES"/>
          <w:rFonts w:eastAsia="MinionGreek-Bold"/>
          <w:color w:val="auto"/>
          <w:spacing w:val="0"/>
          <w:u w:val="single"/>
          <w:lang w:val="en-US"/>
        </w:rPr>
      </w:pPr>
      <w:r>
        <w:rPr>
          <w:rFonts w:ascii="Arial" w:hAnsi="Arial" w:cs="Arial"/>
          <w:b/>
          <w:noProof/>
          <w:spacing w:val="4"/>
          <w:lang w:val="el-GR" w:eastAsia="el-GR"/>
        </w:rPr>
        <w:pict>
          <v:group id="_x0000_s1505" style="position:absolute;left:0;text-align:left;margin-left:371.55pt;margin-top:8.15pt;width:79.2pt;height:21.35pt;z-index:251664384;mso-wrap-distance-left:0;mso-wrap-distance-right:0" coordorigin="6859,73" coordsize="1584,427">
            <o:lock v:ext="edit" text="t"/>
            <v:rect id="_x0000_s1506" style="position:absolute;left:7599;top:75;width:425;height:425;v-text-anchor:middle" fillcolor="#ddd" strokeweight=".18mm">
              <v:fill color2="#222"/>
            </v:rect>
            <v:shape id="_x0000_s1507" type="#_x0000_t202" style="position:absolute;left:8018;top:73;width:425;height:425;v-text-anchor:middle" fillcolor="#ddd" strokeweight=".18mm">
              <v:fill color2="#222"/>
              <v:textbox style="mso-next-textbox:#_x0000_s1507;mso-rotate-with-shape:t" inset="0,,0">
                <w:txbxContent>
                  <w:p w:rsidR="00B27217" w:rsidRDefault="00B27217" w:rsidP="00D84BD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508" type="#_x0000_t202" style="position:absolute;left:6859;top:73;width:740;height:425;v-text-anchor:middle" filled="f" strokeweight=".18mm">
              <v:textbox style="mso-next-textbox:#_x0000_s1508;mso-rotate-with-shape:t" inset="0,,0">
                <w:txbxContent>
                  <w:p w:rsidR="00B27217" w:rsidRDefault="00B27217" w:rsidP="00D84BD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pacing w:val="4"/>
          <w:lang w:val="el-GR" w:eastAsia="el-GR"/>
        </w:rPr>
        <w:pict>
          <v:group id="_x0000_s1513" style="position:absolute;left:0;text-align:left;margin-left:351.15pt;margin-top:34.25pt;width:99.6pt;height:21.4pt;z-index:251665408" coordorigin="8415,14566" coordsize="1992,428">
            <v:rect id="_x0000_s1510" style="position:absolute;left:9563;top:14566;width:425;height:428;v-text-anchor:middle" o:regroupid="5" fillcolor="#ddd" strokeweight=".18mm">
              <v:fill color2="#222"/>
            </v:rect>
            <v:shape id="_x0000_s1511" type="#_x0000_t202" style="position:absolute;left:9982;top:14566;width:425;height:425;v-text-anchor:middle" o:regroupid="5" fillcolor="#ddd" strokeweight=".18mm">
              <v:fill color2="#222"/>
              <v:textbox style="mso-next-textbox:#_x0000_s1511;mso-rotate-with-shape:t" inset="0,,0">
                <w:txbxContent>
                  <w:p w:rsidR="00B27217" w:rsidRDefault="00B27217" w:rsidP="00D84BD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80</w:t>
                    </w:r>
                  </w:p>
                </w:txbxContent>
              </v:textbox>
            </v:shape>
            <v:shape id="_x0000_s1512" type="#_x0000_t202" style="position:absolute;left:8415;top:14566;width:1148;height:425;v-text-anchor:middle" o:regroupid="5" filled="f" strokeweight=".18mm">
              <v:textbox style="mso-next-textbox:#_x0000_s1512;mso-rotate-with-shape:t" inset="0,,0">
                <w:txbxContent>
                  <w:p w:rsidR="00B27217" w:rsidRDefault="00B27217" w:rsidP="00D84BD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total score</w:t>
                    </w:r>
                  </w:p>
                </w:txbxContent>
              </v:textbox>
            </v:shape>
          </v:group>
        </w:pict>
      </w:r>
    </w:p>
    <w:sectPr w:rsidR="0036471F" w:rsidRPr="0036471F" w:rsidSect="00276F94">
      <w:headerReference w:type="default" r:id="rId17"/>
      <w:footerReference w:type="default" r:id="rId18"/>
      <w:footnotePr>
        <w:pos w:val="beneathText"/>
      </w:footnotePr>
      <w:type w:val="continuous"/>
      <w:pgSz w:w="11905" w:h="16837"/>
      <w:pgMar w:top="993" w:right="990" w:bottom="764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217" w:rsidRDefault="00B27217">
      <w:r>
        <w:separator/>
      </w:r>
    </w:p>
  </w:endnote>
  <w:endnote w:type="continuationSeparator" w:id="0">
    <w:p w:rsidR="00B27217" w:rsidRDefault="00B2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inionGreek-Bold">
    <w:panose1 w:val="02000803080000020003"/>
    <w:charset w:val="A1"/>
    <w:family w:val="auto"/>
    <w:pitch w:val="variable"/>
    <w:sig w:usb0="80000083" w:usb1="00000000" w:usb2="00000000" w:usb3="00000000" w:csb0="00000008" w:csb1="00000000"/>
  </w:font>
  <w:font w:name="Albany">
    <w:panose1 w:val="020B0604020202020204"/>
    <w:charset w:val="A1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MinionGreek-Regular">
    <w:panose1 w:val="02000503080000020003"/>
    <w:charset w:val="A1"/>
    <w:family w:val="auto"/>
    <w:pitch w:val="variable"/>
    <w:sig w:usb0="80000083" w:usb1="00000000" w:usb2="00000000" w:usb3="00000000" w:csb0="00000008" w:csb1="00000000"/>
  </w:font>
  <w:font w:name="Stag Medium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Medium">
    <w:panose1 w:val="020B06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Sans Light">
    <w:panose1 w:val="020B03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Light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Book">
    <w:panose1 w:val="020B05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ArtFuturMEw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217" w:rsidRPr="008058CC" w:rsidRDefault="00A32791" w:rsidP="00D71C34">
    <w:pPr>
      <w:pStyle w:val="Footer"/>
      <w:ind w:hanging="709"/>
      <w:rPr>
        <w:rFonts w:ascii="Arial" w:hAnsi="Arial" w:cs="Arial"/>
        <w:lang w:val="en-US"/>
      </w:rPr>
    </w:pPr>
    <w:r>
      <w:rPr>
        <w:rFonts w:ascii="Arial" w:hAnsi="Arial" w:cs="Arial"/>
      </w:rPr>
      <w:t>Copyright ©</w:t>
    </w:r>
    <w:r w:rsidR="00B27217">
      <w:rPr>
        <w:rFonts w:ascii="Arial" w:hAnsi="Arial" w:cs="Arial"/>
      </w:rPr>
      <w:t xml:space="preserve"> MM Publications </w:t>
    </w:r>
  </w:p>
  <w:p w:rsidR="00B27217" w:rsidRDefault="00B272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217" w:rsidRDefault="00B27217">
      <w:r>
        <w:separator/>
      </w:r>
    </w:p>
  </w:footnote>
  <w:footnote w:type="continuationSeparator" w:id="0">
    <w:p w:rsidR="00B27217" w:rsidRDefault="00B27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217" w:rsidRDefault="00B27217" w:rsidP="00310846">
    <w:pPr>
      <w:pStyle w:val="Header"/>
      <w:ind w:hanging="709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The English hub 1B</w:t>
    </w:r>
    <w:r w:rsidRPr="00292F7B">
      <w:rPr>
        <w:rFonts w:ascii="Arial" w:hAnsi="Arial" w:cs="Arial"/>
        <w:lang w:val="en-US"/>
      </w:rPr>
      <w:t xml:space="preserve"> –</w:t>
    </w:r>
    <w:r>
      <w:rPr>
        <w:rFonts w:ascii="Arial" w:hAnsi="Arial" w:cs="Arial"/>
        <w:lang w:val="en-US"/>
      </w:rPr>
      <w:t xml:space="preserve"> TEST</w:t>
    </w:r>
    <w:r>
      <w:rPr>
        <w:rFonts w:ascii="Arial" w:hAnsi="Arial" w:cs="Arial"/>
        <w:color w:val="000000"/>
        <w:lang w:val="en-US"/>
      </w:rPr>
      <w:t xml:space="preserve"> </w:t>
    </w:r>
    <w:r>
      <w:rPr>
        <w:rFonts w:ascii="Arial" w:hAnsi="Arial" w:cs="Arial"/>
        <w:lang w:val="en-US"/>
      </w:rPr>
      <w:t>7</w:t>
    </w:r>
  </w:p>
  <w:p w:rsidR="00B27217" w:rsidRPr="00BB3262" w:rsidRDefault="00B27217">
    <w:pPr>
      <w:pStyle w:val="Header"/>
      <w:rPr>
        <w:lang w:val="en-US"/>
      </w:rPr>
    </w:pPr>
  </w:p>
  <w:p w:rsidR="00B27217" w:rsidRDefault="00B272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8pt;height:148.5pt" o:bullet="t">
        <v:imagedata r:id="rId1" o:title="dreamstime_1120382"/>
      </v:shape>
    </w:pict>
  </w:numPicBullet>
  <w:abstractNum w:abstractNumId="0" w15:restartNumberingAfterBreak="0">
    <w:nsid w:val="FFFFFF7C"/>
    <w:multiLevelType w:val="singleLevel"/>
    <w:tmpl w:val="4E709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A01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831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6AF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EA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16D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6812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AD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4EF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C60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4"/>
    <w:multiLevelType w:val="multilevel"/>
    <w:tmpl w:val="0000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6076C05"/>
    <w:multiLevelType w:val="hybridMultilevel"/>
    <w:tmpl w:val="F154BC74"/>
    <w:lvl w:ilvl="0" w:tplc="58F0625A">
      <w:start w:val="1"/>
      <w:numFmt w:val="upperLetter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505CA4"/>
    <w:multiLevelType w:val="hybridMultilevel"/>
    <w:tmpl w:val="4B28ABBA"/>
    <w:lvl w:ilvl="0" w:tplc="90BE45B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 w15:restartNumberingAfterBreak="0">
    <w:nsid w:val="67585939"/>
    <w:multiLevelType w:val="hybridMultilevel"/>
    <w:tmpl w:val="4330DC7A"/>
    <w:lvl w:ilvl="0" w:tplc="F37211F4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65495"/>
    <w:rsid w:val="00014D16"/>
    <w:rsid w:val="0002787D"/>
    <w:rsid w:val="000428FD"/>
    <w:rsid w:val="00057362"/>
    <w:rsid w:val="000578AF"/>
    <w:rsid w:val="0006718A"/>
    <w:rsid w:val="00081C67"/>
    <w:rsid w:val="00092BFB"/>
    <w:rsid w:val="00094FA3"/>
    <w:rsid w:val="00095AB8"/>
    <w:rsid w:val="00096AC2"/>
    <w:rsid w:val="000C6E02"/>
    <w:rsid w:val="000D02A5"/>
    <w:rsid w:val="000D2A99"/>
    <w:rsid w:val="000E5726"/>
    <w:rsid w:val="000F0630"/>
    <w:rsid w:val="000F2E00"/>
    <w:rsid w:val="000F2FB1"/>
    <w:rsid w:val="000F444E"/>
    <w:rsid w:val="000F460E"/>
    <w:rsid w:val="000F5EEA"/>
    <w:rsid w:val="00103635"/>
    <w:rsid w:val="00105E2C"/>
    <w:rsid w:val="001149FA"/>
    <w:rsid w:val="00117DE7"/>
    <w:rsid w:val="001216A8"/>
    <w:rsid w:val="0013027D"/>
    <w:rsid w:val="00142013"/>
    <w:rsid w:val="00142593"/>
    <w:rsid w:val="00150082"/>
    <w:rsid w:val="00152189"/>
    <w:rsid w:val="00153B91"/>
    <w:rsid w:val="00155F49"/>
    <w:rsid w:val="0015707F"/>
    <w:rsid w:val="00165B46"/>
    <w:rsid w:val="00166467"/>
    <w:rsid w:val="00167973"/>
    <w:rsid w:val="00176D98"/>
    <w:rsid w:val="00180ABE"/>
    <w:rsid w:val="00181F25"/>
    <w:rsid w:val="001825B4"/>
    <w:rsid w:val="001957B8"/>
    <w:rsid w:val="001A299F"/>
    <w:rsid w:val="001A6EA4"/>
    <w:rsid w:val="001B23A1"/>
    <w:rsid w:val="001B300F"/>
    <w:rsid w:val="001C0926"/>
    <w:rsid w:val="001C4E82"/>
    <w:rsid w:val="001D4C37"/>
    <w:rsid w:val="001E37B7"/>
    <w:rsid w:val="00211BD5"/>
    <w:rsid w:val="0022787E"/>
    <w:rsid w:val="00232E07"/>
    <w:rsid w:val="00235192"/>
    <w:rsid w:val="002502C6"/>
    <w:rsid w:val="00250F4B"/>
    <w:rsid w:val="00254122"/>
    <w:rsid w:val="00254C11"/>
    <w:rsid w:val="00262F2A"/>
    <w:rsid w:val="00271C70"/>
    <w:rsid w:val="00276F94"/>
    <w:rsid w:val="00297525"/>
    <w:rsid w:val="002A2EBB"/>
    <w:rsid w:val="002B71CF"/>
    <w:rsid w:val="002C6ED5"/>
    <w:rsid w:val="002D69BB"/>
    <w:rsid w:val="002D6BE7"/>
    <w:rsid w:val="002E3390"/>
    <w:rsid w:val="002E4996"/>
    <w:rsid w:val="0030139D"/>
    <w:rsid w:val="00306E77"/>
    <w:rsid w:val="00310846"/>
    <w:rsid w:val="00311207"/>
    <w:rsid w:val="00311D22"/>
    <w:rsid w:val="003208D3"/>
    <w:rsid w:val="00321395"/>
    <w:rsid w:val="00322250"/>
    <w:rsid w:val="00324B57"/>
    <w:rsid w:val="00350EC7"/>
    <w:rsid w:val="00351B40"/>
    <w:rsid w:val="0035408F"/>
    <w:rsid w:val="003557BB"/>
    <w:rsid w:val="0035721D"/>
    <w:rsid w:val="00360DDD"/>
    <w:rsid w:val="00361B94"/>
    <w:rsid w:val="0036471F"/>
    <w:rsid w:val="00372A14"/>
    <w:rsid w:val="003910D7"/>
    <w:rsid w:val="003A1DDD"/>
    <w:rsid w:val="003A2A1C"/>
    <w:rsid w:val="003B29AA"/>
    <w:rsid w:val="003B43CB"/>
    <w:rsid w:val="003C05CC"/>
    <w:rsid w:val="003C7CFE"/>
    <w:rsid w:val="003D1B91"/>
    <w:rsid w:val="003D1E9A"/>
    <w:rsid w:val="003D71E6"/>
    <w:rsid w:val="003E6DA9"/>
    <w:rsid w:val="003F1C65"/>
    <w:rsid w:val="004013F7"/>
    <w:rsid w:val="00403200"/>
    <w:rsid w:val="00410C6D"/>
    <w:rsid w:val="00410CD2"/>
    <w:rsid w:val="00421583"/>
    <w:rsid w:val="004247EB"/>
    <w:rsid w:val="00427C24"/>
    <w:rsid w:val="004317B2"/>
    <w:rsid w:val="00432E17"/>
    <w:rsid w:val="004373AF"/>
    <w:rsid w:val="0045157C"/>
    <w:rsid w:val="00454D7B"/>
    <w:rsid w:val="004623F8"/>
    <w:rsid w:val="004632F6"/>
    <w:rsid w:val="00473773"/>
    <w:rsid w:val="00477E34"/>
    <w:rsid w:val="00485385"/>
    <w:rsid w:val="00485414"/>
    <w:rsid w:val="00490056"/>
    <w:rsid w:val="00492090"/>
    <w:rsid w:val="00493CAD"/>
    <w:rsid w:val="0049657A"/>
    <w:rsid w:val="004A0E95"/>
    <w:rsid w:val="004A7A00"/>
    <w:rsid w:val="004B49A5"/>
    <w:rsid w:val="004B73C4"/>
    <w:rsid w:val="004B74E6"/>
    <w:rsid w:val="004B7BDB"/>
    <w:rsid w:val="004C02AB"/>
    <w:rsid w:val="004C0E2C"/>
    <w:rsid w:val="004C4EC6"/>
    <w:rsid w:val="004C5A53"/>
    <w:rsid w:val="004C67EA"/>
    <w:rsid w:val="004D0BD4"/>
    <w:rsid w:val="004D357F"/>
    <w:rsid w:val="004D5469"/>
    <w:rsid w:val="004E1454"/>
    <w:rsid w:val="004E653F"/>
    <w:rsid w:val="004E7904"/>
    <w:rsid w:val="004F681B"/>
    <w:rsid w:val="00501102"/>
    <w:rsid w:val="00505D19"/>
    <w:rsid w:val="005070A1"/>
    <w:rsid w:val="0051488C"/>
    <w:rsid w:val="00516ACE"/>
    <w:rsid w:val="00531F25"/>
    <w:rsid w:val="00536D08"/>
    <w:rsid w:val="00544398"/>
    <w:rsid w:val="005468A9"/>
    <w:rsid w:val="0056479C"/>
    <w:rsid w:val="00565495"/>
    <w:rsid w:val="00566083"/>
    <w:rsid w:val="005733DC"/>
    <w:rsid w:val="00576911"/>
    <w:rsid w:val="005778A4"/>
    <w:rsid w:val="00580393"/>
    <w:rsid w:val="00586758"/>
    <w:rsid w:val="005A02EA"/>
    <w:rsid w:val="005A3ADE"/>
    <w:rsid w:val="005A4866"/>
    <w:rsid w:val="005B04FD"/>
    <w:rsid w:val="005B1BB8"/>
    <w:rsid w:val="005B2174"/>
    <w:rsid w:val="005C7EB1"/>
    <w:rsid w:val="005D2115"/>
    <w:rsid w:val="005D4A2F"/>
    <w:rsid w:val="005E6EC3"/>
    <w:rsid w:val="005F510C"/>
    <w:rsid w:val="00602702"/>
    <w:rsid w:val="00603B58"/>
    <w:rsid w:val="0061008E"/>
    <w:rsid w:val="006106D5"/>
    <w:rsid w:val="006110EF"/>
    <w:rsid w:val="00612AAE"/>
    <w:rsid w:val="00621C8C"/>
    <w:rsid w:val="00633831"/>
    <w:rsid w:val="006415E1"/>
    <w:rsid w:val="00645F9C"/>
    <w:rsid w:val="00650311"/>
    <w:rsid w:val="006512D0"/>
    <w:rsid w:val="00651392"/>
    <w:rsid w:val="00653F89"/>
    <w:rsid w:val="0065499E"/>
    <w:rsid w:val="0066454E"/>
    <w:rsid w:val="0068627D"/>
    <w:rsid w:val="00695D43"/>
    <w:rsid w:val="00697307"/>
    <w:rsid w:val="006A2B86"/>
    <w:rsid w:val="006B127D"/>
    <w:rsid w:val="006B5E13"/>
    <w:rsid w:val="006B6CB2"/>
    <w:rsid w:val="006C0B4A"/>
    <w:rsid w:val="006C0CB7"/>
    <w:rsid w:val="006C4F3C"/>
    <w:rsid w:val="006C5D32"/>
    <w:rsid w:val="006C7B94"/>
    <w:rsid w:val="006D4C04"/>
    <w:rsid w:val="006E4072"/>
    <w:rsid w:val="006E4657"/>
    <w:rsid w:val="006E6745"/>
    <w:rsid w:val="006E6DFF"/>
    <w:rsid w:val="006F1724"/>
    <w:rsid w:val="006F661C"/>
    <w:rsid w:val="007003E5"/>
    <w:rsid w:val="00706AC8"/>
    <w:rsid w:val="00707CBB"/>
    <w:rsid w:val="0071016D"/>
    <w:rsid w:val="00711A96"/>
    <w:rsid w:val="00715389"/>
    <w:rsid w:val="00721D8E"/>
    <w:rsid w:val="0073256D"/>
    <w:rsid w:val="007338C5"/>
    <w:rsid w:val="00734871"/>
    <w:rsid w:val="00734B3E"/>
    <w:rsid w:val="007356CF"/>
    <w:rsid w:val="007728E5"/>
    <w:rsid w:val="0077467E"/>
    <w:rsid w:val="00776647"/>
    <w:rsid w:val="00784540"/>
    <w:rsid w:val="00793BD1"/>
    <w:rsid w:val="007A31D4"/>
    <w:rsid w:val="007A5C68"/>
    <w:rsid w:val="007B4D2A"/>
    <w:rsid w:val="007C3774"/>
    <w:rsid w:val="007C573B"/>
    <w:rsid w:val="007C57C2"/>
    <w:rsid w:val="007D07DD"/>
    <w:rsid w:val="007E5906"/>
    <w:rsid w:val="007F712E"/>
    <w:rsid w:val="00807E35"/>
    <w:rsid w:val="00817137"/>
    <w:rsid w:val="008246F9"/>
    <w:rsid w:val="008336DD"/>
    <w:rsid w:val="00840DE7"/>
    <w:rsid w:val="00845119"/>
    <w:rsid w:val="008465E7"/>
    <w:rsid w:val="00854AA0"/>
    <w:rsid w:val="008553DF"/>
    <w:rsid w:val="00863256"/>
    <w:rsid w:val="00871160"/>
    <w:rsid w:val="00877552"/>
    <w:rsid w:val="00880F5D"/>
    <w:rsid w:val="0088278A"/>
    <w:rsid w:val="00883B16"/>
    <w:rsid w:val="00890CA5"/>
    <w:rsid w:val="00893AD4"/>
    <w:rsid w:val="00895F42"/>
    <w:rsid w:val="008975F6"/>
    <w:rsid w:val="008A089E"/>
    <w:rsid w:val="008A1F22"/>
    <w:rsid w:val="008B155C"/>
    <w:rsid w:val="008B49BE"/>
    <w:rsid w:val="008C2822"/>
    <w:rsid w:val="008D0B66"/>
    <w:rsid w:val="008D356D"/>
    <w:rsid w:val="008D7E05"/>
    <w:rsid w:val="008E26FF"/>
    <w:rsid w:val="008E2AFE"/>
    <w:rsid w:val="008E5D6C"/>
    <w:rsid w:val="008E6CBC"/>
    <w:rsid w:val="00906F87"/>
    <w:rsid w:val="00921B1E"/>
    <w:rsid w:val="009230AE"/>
    <w:rsid w:val="00930F06"/>
    <w:rsid w:val="009344C5"/>
    <w:rsid w:val="009359DA"/>
    <w:rsid w:val="00936B8C"/>
    <w:rsid w:val="00945534"/>
    <w:rsid w:val="00945A7F"/>
    <w:rsid w:val="00952702"/>
    <w:rsid w:val="00953838"/>
    <w:rsid w:val="00953A76"/>
    <w:rsid w:val="00962AAF"/>
    <w:rsid w:val="009711B7"/>
    <w:rsid w:val="0098536D"/>
    <w:rsid w:val="00986087"/>
    <w:rsid w:val="009A1124"/>
    <w:rsid w:val="009A1CA7"/>
    <w:rsid w:val="009A6554"/>
    <w:rsid w:val="009B1282"/>
    <w:rsid w:val="009B351B"/>
    <w:rsid w:val="009C549A"/>
    <w:rsid w:val="009D50A5"/>
    <w:rsid w:val="009D628C"/>
    <w:rsid w:val="009D6900"/>
    <w:rsid w:val="009E5961"/>
    <w:rsid w:val="009F7111"/>
    <w:rsid w:val="00A00BE3"/>
    <w:rsid w:val="00A016AE"/>
    <w:rsid w:val="00A02B84"/>
    <w:rsid w:val="00A02F0D"/>
    <w:rsid w:val="00A133EC"/>
    <w:rsid w:val="00A135AA"/>
    <w:rsid w:val="00A176E3"/>
    <w:rsid w:val="00A32791"/>
    <w:rsid w:val="00A4012D"/>
    <w:rsid w:val="00A50E3A"/>
    <w:rsid w:val="00A52713"/>
    <w:rsid w:val="00A54435"/>
    <w:rsid w:val="00A61DB9"/>
    <w:rsid w:val="00A76CD3"/>
    <w:rsid w:val="00A86E94"/>
    <w:rsid w:val="00A972AC"/>
    <w:rsid w:val="00AA5A5B"/>
    <w:rsid w:val="00AD328C"/>
    <w:rsid w:val="00AD3B45"/>
    <w:rsid w:val="00AD4BF1"/>
    <w:rsid w:val="00AD5ED0"/>
    <w:rsid w:val="00AD761C"/>
    <w:rsid w:val="00AE7670"/>
    <w:rsid w:val="00AE7EC6"/>
    <w:rsid w:val="00AF172B"/>
    <w:rsid w:val="00AF7CA4"/>
    <w:rsid w:val="00B007C3"/>
    <w:rsid w:val="00B009E5"/>
    <w:rsid w:val="00B06BAD"/>
    <w:rsid w:val="00B1787B"/>
    <w:rsid w:val="00B17DE9"/>
    <w:rsid w:val="00B211A0"/>
    <w:rsid w:val="00B22A20"/>
    <w:rsid w:val="00B27217"/>
    <w:rsid w:val="00B34DBF"/>
    <w:rsid w:val="00B5289F"/>
    <w:rsid w:val="00B55059"/>
    <w:rsid w:val="00B56D69"/>
    <w:rsid w:val="00B62BAE"/>
    <w:rsid w:val="00B62E2B"/>
    <w:rsid w:val="00B71803"/>
    <w:rsid w:val="00B72E5B"/>
    <w:rsid w:val="00BA4772"/>
    <w:rsid w:val="00BB0386"/>
    <w:rsid w:val="00BB2B29"/>
    <w:rsid w:val="00BB3262"/>
    <w:rsid w:val="00BB5839"/>
    <w:rsid w:val="00BB5B5E"/>
    <w:rsid w:val="00BC2C61"/>
    <w:rsid w:val="00BD2D42"/>
    <w:rsid w:val="00BE1412"/>
    <w:rsid w:val="00BE242D"/>
    <w:rsid w:val="00C0192E"/>
    <w:rsid w:val="00C02FD1"/>
    <w:rsid w:val="00C202D2"/>
    <w:rsid w:val="00C206EF"/>
    <w:rsid w:val="00C22AA5"/>
    <w:rsid w:val="00C3265C"/>
    <w:rsid w:val="00C3599B"/>
    <w:rsid w:val="00C605C9"/>
    <w:rsid w:val="00C70947"/>
    <w:rsid w:val="00C75970"/>
    <w:rsid w:val="00C90074"/>
    <w:rsid w:val="00C95D28"/>
    <w:rsid w:val="00CA29D0"/>
    <w:rsid w:val="00CA2BBB"/>
    <w:rsid w:val="00CA5226"/>
    <w:rsid w:val="00CB06A4"/>
    <w:rsid w:val="00CB13FB"/>
    <w:rsid w:val="00CB58D4"/>
    <w:rsid w:val="00CE0170"/>
    <w:rsid w:val="00CE36D4"/>
    <w:rsid w:val="00CF05A5"/>
    <w:rsid w:val="00D02315"/>
    <w:rsid w:val="00D0622E"/>
    <w:rsid w:val="00D13F72"/>
    <w:rsid w:val="00D17E27"/>
    <w:rsid w:val="00D230F5"/>
    <w:rsid w:val="00D24D33"/>
    <w:rsid w:val="00D33CB7"/>
    <w:rsid w:val="00D358E6"/>
    <w:rsid w:val="00D375B5"/>
    <w:rsid w:val="00D46B3C"/>
    <w:rsid w:val="00D704D0"/>
    <w:rsid w:val="00D71206"/>
    <w:rsid w:val="00D71C34"/>
    <w:rsid w:val="00D72324"/>
    <w:rsid w:val="00D81472"/>
    <w:rsid w:val="00D84BDC"/>
    <w:rsid w:val="00D8684A"/>
    <w:rsid w:val="00D92EEA"/>
    <w:rsid w:val="00DA198A"/>
    <w:rsid w:val="00DB21E8"/>
    <w:rsid w:val="00DC0E10"/>
    <w:rsid w:val="00DE27AE"/>
    <w:rsid w:val="00E00640"/>
    <w:rsid w:val="00E00BB2"/>
    <w:rsid w:val="00E02812"/>
    <w:rsid w:val="00E04780"/>
    <w:rsid w:val="00E0792D"/>
    <w:rsid w:val="00E17668"/>
    <w:rsid w:val="00E20A2D"/>
    <w:rsid w:val="00E20C8C"/>
    <w:rsid w:val="00E244C1"/>
    <w:rsid w:val="00E34287"/>
    <w:rsid w:val="00E36D8C"/>
    <w:rsid w:val="00E378E4"/>
    <w:rsid w:val="00E42A1C"/>
    <w:rsid w:val="00E70B0D"/>
    <w:rsid w:val="00E73BEF"/>
    <w:rsid w:val="00E74BAD"/>
    <w:rsid w:val="00E77180"/>
    <w:rsid w:val="00E821A5"/>
    <w:rsid w:val="00E83439"/>
    <w:rsid w:val="00E960EA"/>
    <w:rsid w:val="00E96940"/>
    <w:rsid w:val="00EA71E0"/>
    <w:rsid w:val="00EC03E2"/>
    <w:rsid w:val="00EC387C"/>
    <w:rsid w:val="00EC6CC2"/>
    <w:rsid w:val="00EF4CDD"/>
    <w:rsid w:val="00EF6EA3"/>
    <w:rsid w:val="00F0014F"/>
    <w:rsid w:val="00F175A3"/>
    <w:rsid w:val="00F20093"/>
    <w:rsid w:val="00F603DA"/>
    <w:rsid w:val="00F60A0D"/>
    <w:rsid w:val="00F627C7"/>
    <w:rsid w:val="00F63F1C"/>
    <w:rsid w:val="00F66C45"/>
    <w:rsid w:val="00F66D2D"/>
    <w:rsid w:val="00F71195"/>
    <w:rsid w:val="00FA346D"/>
    <w:rsid w:val="00FB27F0"/>
    <w:rsid w:val="00FB2C05"/>
    <w:rsid w:val="00FB3A7E"/>
    <w:rsid w:val="00FC7951"/>
    <w:rsid w:val="00FD3A6C"/>
    <w:rsid w:val="00FD421C"/>
    <w:rsid w:val="00FF50FE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 [4]" strokecolor="none [1]" shadowcolor="none [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,"/>
  <w:listSeparator w:val=";"/>
  <w14:docId w14:val="13B8705D"/>
  <w15:docId w15:val="{B95F091E-E589-4099-9C55-2559CA3B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B27F0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F63F1C"/>
    <w:pPr>
      <w:keepNext/>
      <w:numPr>
        <w:numId w:val="1"/>
      </w:numPr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F63F1C"/>
  </w:style>
  <w:style w:type="character" w:customStyle="1" w:styleId="1">
    <w:name w:val="Προεπιλεγμένη γραμματοσειρά1"/>
    <w:rsid w:val="00F63F1C"/>
  </w:style>
  <w:style w:type="character" w:customStyle="1" w:styleId="TEXTF2-10">
    <w:name w:val="TEXT F2 - 10"/>
    <w:basedOn w:val="1"/>
    <w:uiPriority w:val="99"/>
    <w:rsid w:val="00F63F1C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character" w:customStyle="1" w:styleId="keimenobold">
    <w:name w:val="keimeno bold"/>
    <w:rsid w:val="00F63F1C"/>
    <w:rPr>
      <w:rFonts w:ascii="MinionGreek-Bold" w:eastAsia="MinionGreek-Bold" w:hAnsi="MinionGreek-Bold" w:cs="MinionGreek-Bold"/>
      <w:spacing w:val="-2"/>
      <w:sz w:val="22"/>
      <w:szCs w:val="22"/>
    </w:rPr>
  </w:style>
  <w:style w:type="paragraph" w:styleId="BodyText">
    <w:name w:val="Body Text"/>
    <w:basedOn w:val="Normal"/>
    <w:semiHidden/>
    <w:rsid w:val="00F63F1C"/>
    <w:pPr>
      <w:spacing w:after="120"/>
    </w:pPr>
  </w:style>
  <w:style w:type="paragraph" w:customStyle="1" w:styleId="Heading">
    <w:name w:val="Heading"/>
    <w:basedOn w:val="Normal"/>
    <w:next w:val="BodyText"/>
    <w:rsid w:val="00F63F1C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List">
    <w:name w:val="List"/>
    <w:basedOn w:val="BodyText"/>
    <w:semiHidden/>
    <w:rsid w:val="00F63F1C"/>
    <w:rPr>
      <w:rFonts w:cs="Tahoma"/>
    </w:rPr>
  </w:style>
  <w:style w:type="paragraph" w:styleId="Header">
    <w:name w:val="header"/>
    <w:basedOn w:val="Normal"/>
    <w:link w:val="HeaderChar"/>
    <w:uiPriority w:val="99"/>
    <w:rsid w:val="00F63F1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63F1C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F63F1C"/>
    <w:pPr>
      <w:suppressLineNumbers/>
    </w:pPr>
  </w:style>
  <w:style w:type="paragraph" w:customStyle="1" w:styleId="TableHeading">
    <w:name w:val="Table Heading"/>
    <w:basedOn w:val="TableContents"/>
    <w:rsid w:val="00F63F1C"/>
    <w:pPr>
      <w:jc w:val="center"/>
    </w:pPr>
    <w:rPr>
      <w:b/>
      <w:bCs/>
    </w:rPr>
  </w:style>
  <w:style w:type="paragraph" w:styleId="Caption">
    <w:name w:val="caption"/>
    <w:basedOn w:val="Normal"/>
    <w:qFormat/>
    <w:rsid w:val="00F63F1C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  <w:rsid w:val="00F63F1C"/>
  </w:style>
  <w:style w:type="paragraph" w:customStyle="1" w:styleId="Index">
    <w:name w:val="Index"/>
    <w:basedOn w:val="Normal"/>
    <w:rsid w:val="00F63F1C"/>
    <w:pPr>
      <w:suppressLineNumbers/>
    </w:pPr>
    <w:rPr>
      <w:rFonts w:cs="Tahoma"/>
    </w:rPr>
  </w:style>
  <w:style w:type="paragraph" w:customStyle="1" w:styleId="RUBRIC">
    <w:name w:val="RUBRIC"/>
    <w:basedOn w:val="Normal"/>
    <w:rsid w:val="00F63F1C"/>
    <w:pPr>
      <w:tabs>
        <w:tab w:val="left" w:pos="283"/>
      </w:tabs>
      <w:autoSpaceDE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uiPriority w:val="99"/>
    <w:rsid w:val="00F63F1C"/>
    <w:pPr>
      <w:tabs>
        <w:tab w:val="left" w:pos="283"/>
      </w:tabs>
      <w:autoSpaceDE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paragraph" w:customStyle="1" w:styleId="Noparagraphstyle">
    <w:name w:val="[No paragraph style]"/>
    <w:rsid w:val="00F63F1C"/>
    <w:pPr>
      <w:suppressAutoHyphens/>
      <w:autoSpaceDE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ar-SA"/>
    </w:rPr>
  </w:style>
  <w:style w:type="paragraph" w:customStyle="1" w:styleId="EXAMPLE">
    <w:name w:val="EXAMPLE"/>
    <w:basedOn w:val="Noparagraphstyle"/>
    <w:uiPriority w:val="99"/>
    <w:rsid w:val="00F63F1C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/>
    </w:rPr>
  </w:style>
  <w:style w:type="paragraph" w:customStyle="1" w:styleId="keimeno">
    <w:name w:val="keimeno"/>
    <w:basedOn w:val="Noparagraphstyle"/>
    <w:rsid w:val="00F63F1C"/>
    <w:pPr>
      <w:tabs>
        <w:tab w:val="left" w:pos="820"/>
        <w:tab w:val="left" w:pos="1140"/>
      </w:tabs>
      <w:spacing w:after="57" w:line="360" w:lineRule="atLeast"/>
      <w:textAlignment w:val="baseline"/>
    </w:pPr>
    <w:rPr>
      <w:rFonts w:ascii="MinionGreek-Regular" w:eastAsia="MinionGreek-Regular" w:hAnsi="MinionGreek-Regular" w:cs="MinionGreek-Regular"/>
      <w:spacing w:val="-2"/>
      <w:sz w:val="22"/>
      <w:szCs w:val="22"/>
    </w:rPr>
  </w:style>
  <w:style w:type="paragraph" w:customStyle="1" w:styleId="keimenowithnumber">
    <w:name w:val="keimeno with number"/>
    <w:basedOn w:val="keimeno"/>
    <w:rsid w:val="00F63F1C"/>
    <w:pPr>
      <w:spacing w:line="320" w:lineRule="atLeast"/>
    </w:pPr>
  </w:style>
  <w:style w:type="table" w:styleId="TableGrid">
    <w:name w:val="Table Grid"/>
    <w:basedOn w:val="TableNormal"/>
    <w:rsid w:val="00CF05A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aragraphStyle">
    <w:name w:val="NormalParagraphStyle"/>
    <w:basedOn w:val="Noparagraphstyle"/>
    <w:uiPriority w:val="99"/>
    <w:rsid w:val="00A00BE3"/>
    <w:pPr>
      <w:suppressAutoHyphens w:val="0"/>
      <w:autoSpaceDN w:val="0"/>
      <w:adjustRightInd w:val="0"/>
    </w:pPr>
    <w:rPr>
      <w:rFonts w:ascii="Times New Roman" w:hAnsi="Times New Roman"/>
      <w:lang w:val="en-GB" w:eastAsia="el-GR"/>
    </w:rPr>
  </w:style>
  <w:style w:type="character" w:customStyle="1" w:styleId="RUBRItalick">
    <w:name w:val="RUBR Italick"/>
    <w:rsid w:val="00A00BE3"/>
    <w:rPr>
      <w:rFonts w:ascii="Stag Medium" w:hAnsi="Stag Medium" w:cs="Stag Medium"/>
      <w:i/>
      <w:iCs/>
      <w:color w:val="000000"/>
      <w:spacing w:val="2"/>
      <w:w w:val="100"/>
      <w:position w:val="0"/>
      <w:sz w:val="18"/>
      <w:szCs w:val="18"/>
      <w:u w:val="none"/>
      <w:vertAlign w:val="baseline"/>
    </w:rPr>
  </w:style>
  <w:style w:type="character" w:customStyle="1" w:styleId="BOLDEXERC">
    <w:name w:val="BOLD EXERC"/>
    <w:uiPriority w:val="99"/>
    <w:rsid w:val="00A00BE3"/>
    <w:rPr>
      <w:rFonts w:ascii="Stag Sans Medium" w:hAnsi="Stag Sans Medium" w:cs="Stag Sans Medium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EXERCISES">
    <w:name w:val="EXERCISES"/>
    <w:uiPriority w:val="99"/>
    <w:rsid w:val="00A00BE3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character" w:customStyle="1" w:styleId="HeaderChar">
    <w:name w:val="Header Char"/>
    <w:basedOn w:val="DefaultParagraphFont"/>
    <w:link w:val="Header"/>
    <w:uiPriority w:val="99"/>
    <w:rsid w:val="00BB3262"/>
    <w:rPr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262"/>
    <w:rPr>
      <w:rFonts w:ascii="Tahoma" w:hAnsi="Tahoma" w:cs="Tahoma"/>
      <w:sz w:val="16"/>
      <w:szCs w:val="16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BB3262"/>
    <w:rPr>
      <w:sz w:val="24"/>
      <w:szCs w:val="24"/>
      <w:lang w:val="en-GB" w:eastAsia="ar-SA"/>
    </w:rPr>
  </w:style>
  <w:style w:type="character" w:customStyle="1" w:styleId="Char2">
    <w:name w:val="Char2"/>
    <w:basedOn w:val="DefaultParagraphFont"/>
    <w:rsid w:val="00FF6585"/>
    <w:rPr>
      <w:sz w:val="24"/>
      <w:szCs w:val="24"/>
      <w:lang w:val="en-GB" w:eastAsia="ar-SA" w:bidi="ar-SA"/>
    </w:rPr>
  </w:style>
  <w:style w:type="paragraph" w:customStyle="1" w:styleId="RUBRICSHUB">
    <w:name w:val="RUBRICS HUB"/>
    <w:basedOn w:val="Noparagraphstyle"/>
    <w:uiPriority w:val="99"/>
    <w:rsid w:val="00276F94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VOCABULARYHUB">
    <w:name w:val="VOCABULARY HUB"/>
    <w:basedOn w:val="Normal"/>
    <w:uiPriority w:val="99"/>
    <w:rsid w:val="00276F94"/>
    <w:pPr>
      <w:tabs>
        <w:tab w:val="left" w:pos="283"/>
      </w:tabs>
      <w:autoSpaceDE w:val="0"/>
      <w:autoSpaceDN w:val="0"/>
      <w:adjustRightInd w:val="0"/>
      <w:spacing w:before="57" w:line="280" w:lineRule="atLeast"/>
      <w:jc w:val="center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ExercisesHUB">
    <w:name w:val="Exercises HUB"/>
    <w:basedOn w:val="Normal"/>
    <w:uiPriority w:val="99"/>
    <w:rsid w:val="00276F94"/>
    <w:pPr>
      <w:autoSpaceDE w:val="0"/>
      <w:autoSpaceDN w:val="0"/>
      <w:adjustRightInd w:val="0"/>
      <w:spacing w:before="85" w:line="32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styleId="ListParagraph">
    <w:name w:val="List Paragraph"/>
    <w:basedOn w:val="Normal"/>
    <w:uiPriority w:val="34"/>
    <w:qFormat/>
    <w:rsid w:val="002502C6"/>
    <w:pPr>
      <w:ind w:left="720"/>
      <w:contextualSpacing/>
    </w:pPr>
  </w:style>
  <w:style w:type="paragraph" w:customStyle="1" w:styleId="titlosaskiseon">
    <w:name w:val="titlos askiseon"/>
    <w:basedOn w:val="NormalParagraphStyle"/>
    <w:uiPriority w:val="99"/>
    <w:rsid w:val="00880F5D"/>
    <w:rPr>
      <w:rFonts w:ascii="ArtFuturMEw" w:hAnsi="ArtFuturMEw" w:cs="ArtFuturMEw"/>
      <w:b/>
      <w:bCs/>
      <w:caps/>
      <w:spacing w:val="10"/>
      <w:sz w:val="32"/>
      <w:szCs w:val="32"/>
    </w:rPr>
  </w:style>
  <w:style w:type="paragraph" w:customStyle="1" w:styleId="VOCABULARYTEXT">
    <w:name w:val="VOCABULARY TEXT"/>
    <w:basedOn w:val="Normal"/>
    <w:uiPriority w:val="99"/>
    <w:rsid w:val="00E17668"/>
    <w:pPr>
      <w:tabs>
        <w:tab w:val="left" w:pos="283"/>
      </w:tabs>
      <w:autoSpaceDE w:val="0"/>
      <w:autoSpaceDN w:val="0"/>
      <w:adjustRightInd w:val="0"/>
      <w:spacing w:before="57" w:line="280" w:lineRule="atLeast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Rubrics">
    <w:name w:val="Rubrics"/>
    <w:basedOn w:val="Noparagraphstyle"/>
    <w:uiPriority w:val="99"/>
    <w:rsid w:val="00485414"/>
    <w:pPr>
      <w:autoSpaceDN w:val="0"/>
      <w:adjustRightInd w:val="0"/>
      <w:spacing w:line="260" w:lineRule="atLeast"/>
      <w:ind w:left="227" w:hanging="227"/>
      <w:textAlignment w:val="baseline"/>
    </w:pPr>
    <w:rPr>
      <w:rFonts w:ascii="Stag Light" w:hAnsi="Stag Light" w:cs="Stag Light"/>
      <w:spacing w:val="6"/>
      <w:sz w:val="21"/>
      <w:szCs w:val="21"/>
      <w:lang w:val="en-GB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4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FD99F-FB32-4493-B55A-6397D47F6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1097</Words>
  <Characters>5929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The English Hub 1A_Test 1</vt:lpstr>
      <vt:lpstr>Full Blast 2 Tests</vt:lpstr>
    </vt:vector>
  </TitlesOfParts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English Hub 1B_Test7</dc:title>
  <dc:creator>H.Q.Mitchell; Marileni Malkogianni</dc:creator>
  <cp:lastModifiedBy>MMPublications</cp:lastModifiedBy>
  <cp:revision>25</cp:revision>
  <cp:lastPrinted>2013-02-20T09:06:00Z</cp:lastPrinted>
  <dcterms:created xsi:type="dcterms:W3CDTF">2013-02-20T13:17:00Z</dcterms:created>
  <dcterms:modified xsi:type="dcterms:W3CDTF">2017-06-12T08:28:00Z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1143293137</vt:i4>
  </property>
</Properties>
</file>